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1A2CDF" w14:textId="6C383589" w:rsidR="00C87D21" w:rsidRPr="004E1BA7" w:rsidRDefault="00C87D21" w:rsidP="00222963">
      <w:pPr>
        <w:tabs>
          <w:tab w:val="left" w:pos="973"/>
          <w:tab w:val="left" w:pos="2772"/>
          <w:tab w:val="left" w:pos="7881"/>
          <w:tab w:val="left" w:pos="9268"/>
          <w:tab w:val="left" w:pos="10655"/>
          <w:tab w:val="left" w:pos="11416"/>
          <w:tab w:val="left" w:pos="12498"/>
          <w:tab w:val="left" w:pos="13577"/>
          <w:tab w:val="left" w:pos="14477"/>
        </w:tabs>
        <w:rPr>
          <w:rFonts w:ascii="Arial" w:hAnsi="Arial" w:cs="Arial"/>
          <w:b/>
          <w:color w:val="FF0000"/>
          <w:sz w:val="20"/>
          <w:szCs w:val="20"/>
        </w:rPr>
      </w:pPr>
      <w:bookmarkStart w:id="0" w:name="_Hlk126323680"/>
      <w:bookmarkStart w:id="1" w:name="_GoBack"/>
      <w:bookmarkEnd w:id="1"/>
    </w:p>
    <w:tbl>
      <w:tblPr>
        <w:tblW w:w="10632" w:type="dxa"/>
        <w:tblInd w:w="-709" w:type="dxa"/>
        <w:tblLayout w:type="fixed"/>
        <w:tblCellMar>
          <w:left w:w="70" w:type="dxa"/>
          <w:right w:w="70" w:type="dxa"/>
        </w:tblCellMar>
        <w:tblLook w:val="0000" w:firstRow="0" w:lastRow="0" w:firstColumn="0" w:lastColumn="0" w:noHBand="0" w:noVBand="0"/>
      </w:tblPr>
      <w:tblGrid>
        <w:gridCol w:w="567"/>
        <w:gridCol w:w="4962"/>
        <w:gridCol w:w="1559"/>
        <w:gridCol w:w="992"/>
        <w:gridCol w:w="993"/>
        <w:gridCol w:w="1559"/>
      </w:tblGrid>
      <w:tr w:rsidR="00C87D21" w:rsidRPr="004E1BA7" w14:paraId="27BFD2F1" w14:textId="77777777" w:rsidTr="000916BC">
        <w:tc>
          <w:tcPr>
            <w:tcW w:w="10632" w:type="dxa"/>
            <w:gridSpan w:val="6"/>
            <w:tcBorders>
              <w:bottom w:val="single" w:sz="4" w:space="0" w:color="000000"/>
            </w:tcBorders>
            <w:vAlign w:val="center"/>
          </w:tcPr>
          <w:p w14:paraId="2290CAC6" w14:textId="77777777" w:rsidR="00C87D21" w:rsidRPr="004E1BA7" w:rsidRDefault="00C87D21" w:rsidP="00632ECF">
            <w:pPr>
              <w:pStyle w:val="Tytu"/>
              <w:jc w:val="both"/>
              <w:rPr>
                <w:rFonts w:ascii="Arial" w:hAnsi="Arial" w:cs="Arial"/>
                <w:b w:val="0"/>
                <w:bCs w:val="0"/>
                <w:lang w:val="de-DE"/>
              </w:rPr>
            </w:pPr>
          </w:p>
        </w:tc>
      </w:tr>
      <w:tr w:rsidR="00C87D21" w:rsidRPr="004E1BA7" w14:paraId="3DF66BB4" w14:textId="77777777" w:rsidTr="000916BC">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50C2632" w14:textId="77777777" w:rsidR="00C87D21" w:rsidRPr="004E1BA7" w:rsidRDefault="00C87D21" w:rsidP="00632ECF">
            <w:pPr>
              <w:jc w:val="center"/>
              <w:rPr>
                <w:rFonts w:ascii="Arial" w:hAnsi="Arial" w:cs="Arial"/>
                <w:b/>
                <w:sz w:val="20"/>
                <w:szCs w:val="20"/>
              </w:rPr>
            </w:pPr>
            <w:r w:rsidRPr="004E1BA7">
              <w:rPr>
                <w:rFonts w:ascii="Arial" w:hAnsi="Arial" w:cs="Arial"/>
                <w:b/>
                <w:sz w:val="20"/>
                <w:szCs w:val="20"/>
              </w:rPr>
              <w:t>Poz.</w:t>
            </w:r>
          </w:p>
        </w:tc>
        <w:tc>
          <w:tcPr>
            <w:tcW w:w="49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21F9F2" w14:textId="05CE28DF" w:rsidR="00C87D21" w:rsidRPr="004E1BA7" w:rsidRDefault="004E1BA7" w:rsidP="00632ECF">
            <w:pPr>
              <w:jc w:val="center"/>
              <w:rPr>
                <w:rFonts w:ascii="Arial" w:hAnsi="Arial" w:cs="Arial"/>
                <w:b/>
                <w:sz w:val="20"/>
                <w:szCs w:val="20"/>
              </w:rPr>
            </w:pPr>
            <w:r w:rsidRPr="004E1BA7">
              <w:rPr>
                <w:rFonts w:ascii="Arial" w:hAnsi="Arial" w:cs="Arial"/>
                <w:b/>
                <w:smallCaps/>
                <w:sz w:val="20"/>
                <w:szCs w:val="20"/>
              </w:rPr>
              <w:t xml:space="preserve">MINIMALNE, WYMAGANE PRZEZ ZAMAWIAJĄCEGO PARAMETRY </w:t>
            </w:r>
            <w:r w:rsidRPr="004E1BA7">
              <w:rPr>
                <w:rFonts w:ascii="Arial" w:hAnsi="Arial" w:cs="Arial"/>
                <w:b/>
                <w:sz w:val="20"/>
                <w:szCs w:val="20"/>
              </w:rPr>
              <w:t>TECHNICZNE, FUNKCJONALNE I UŻYTKOWE PRZEDMIOTU ZAMÓWIENIA</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87E9214" w14:textId="77777777" w:rsidR="00C87D21" w:rsidRPr="004E1BA7" w:rsidRDefault="00C87D21" w:rsidP="00632ECF">
            <w:pPr>
              <w:jc w:val="center"/>
              <w:rPr>
                <w:rFonts w:ascii="Arial" w:hAnsi="Arial" w:cs="Arial"/>
                <w:b/>
                <w:sz w:val="20"/>
                <w:szCs w:val="20"/>
              </w:rPr>
            </w:pPr>
            <w:r w:rsidRPr="004E1BA7">
              <w:rPr>
                <w:rFonts w:ascii="Arial" w:hAnsi="Arial" w:cs="Arial"/>
                <w:b/>
                <w:bCs/>
                <w:sz w:val="20"/>
                <w:szCs w:val="20"/>
              </w:rPr>
              <w:t>Potwierdzam spełnianie parametrów minimalnych wymaganych przez Zamawiającego</w:t>
            </w:r>
          </w:p>
        </w:tc>
        <w:tc>
          <w:tcPr>
            <w:tcW w:w="9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AB6E8F2" w14:textId="77777777" w:rsidR="00C87D21" w:rsidRPr="004E1BA7" w:rsidRDefault="00C87D21" w:rsidP="00632ECF">
            <w:pPr>
              <w:jc w:val="center"/>
              <w:rPr>
                <w:rFonts w:ascii="Arial" w:hAnsi="Arial" w:cs="Arial"/>
                <w:b/>
                <w:sz w:val="20"/>
                <w:szCs w:val="20"/>
              </w:rPr>
            </w:pPr>
            <w:r w:rsidRPr="004E1BA7">
              <w:rPr>
                <w:rFonts w:ascii="Arial" w:hAnsi="Arial" w:cs="Arial"/>
                <w:b/>
                <w:sz w:val="20"/>
                <w:szCs w:val="20"/>
              </w:rPr>
              <w:t>Ilość</w:t>
            </w:r>
          </w:p>
        </w:tc>
        <w:tc>
          <w:tcPr>
            <w:tcW w:w="99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06B441E" w14:textId="77777777" w:rsidR="00CF0E35" w:rsidRPr="004E1BA7" w:rsidRDefault="00C87D21" w:rsidP="00632ECF">
            <w:pPr>
              <w:jc w:val="center"/>
              <w:rPr>
                <w:rFonts w:ascii="Arial" w:hAnsi="Arial" w:cs="Arial"/>
                <w:b/>
                <w:bCs/>
                <w:sz w:val="20"/>
                <w:szCs w:val="20"/>
              </w:rPr>
            </w:pPr>
            <w:r w:rsidRPr="004E1BA7">
              <w:rPr>
                <w:rFonts w:ascii="Arial" w:hAnsi="Arial" w:cs="Arial"/>
                <w:b/>
                <w:bCs/>
                <w:sz w:val="20"/>
                <w:szCs w:val="20"/>
              </w:rPr>
              <w:t xml:space="preserve">Cena jednostkowa brutto </w:t>
            </w:r>
          </w:p>
          <w:p w14:paraId="06138A66" w14:textId="3705B130" w:rsidR="00C87D21" w:rsidRPr="004E1BA7" w:rsidRDefault="00C87D21" w:rsidP="00632ECF">
            <w:pPr>
              <w:jc w:val="center"/>
              <w:rPr>
                <w:rFonts w:ascii="Arial" w:hAnsi="Arial" w:cs="Arial"/>
                <w:b/>
                <w:sz w:val="20"/>
                <w:szCs w:val="20"/>
              </w:rPr>
            </w:pPr>
            <w:r w:rsidRPr="004E1BA7">
              <w:rPr>
                <w:rFonts w:ascii="Arial" w:hAnsi="Arial" w:cs="Arial"/>
                <w:b/>
                <w:bCs/>
                <w:sz w:val="20"/>
                <w:szCs w:val="20"/>
              </w:rPr>
              <w:t>[w PLN]</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6B10F8C" w14:textId="77777777" w:rsidR="00C87D21" w:rsidRPr="004E1BA7" w:rsidRDefault="00C87D21" w:rsidP="00632ECF">
            <w:pPr>
              <w:jc w:val="center"/>
              <w:rPr>
                <w:rFonts w:ascii="Arial" w:hAnsi="Arial" w:cs="Arial"/>
                <w:b/>
                <w:bCs/>
                <w:sz w:val="20"/>
                <w:szCs w:val="20"/>
              </w:rPr>
            </w:pPr>
            <w:r w:rsidRPr="004E1BA7">
              <w:rPr>
                <w:rFonts w:ascii="Arial" w:hAnsi="Arial" w:cs="Arial"/>
                <w:b/>
                <w:bCs/>
                <w:sz w:val="20"/>
                <w:szCs w:val="20"/>
              </w:rPr>
              <w:t>WARTOŚĆ BRUTTO</w:t>
            </w:r>
          </w:p>
          <w:p w14:paraId="41AE32F2" w14:textId="45EAAF4F" w:rsidR="00C87D21" w:rsidRPr="004E1BA7" w:rsidRDefault="00C87D21" w:rsidP="00632ECF">
            <w:pPr>
              <w:jc w:val="center"/>
              <w:rPr>
                <w:rFonts w:ascii="Arial" w:hAnsi="Arial" w:cs="Arial"/>
                <w:b/>
                <w:bCs/>
                <w:i/>
                <w:sz w:val="20"/>
                <w:szCs w:val="20"/>
              </w:rPr>
            </w:pPr>
            <w:r w:rsidRPr="004E1BA7">
              <w:rPr>
                <w:rFonts w:ascii="Arial" w:hAnsi="Arial" w:cs="Arial"/>
                <w:b/>
                <w:bCs/>
                <w:i/>
                <w:sz w:val="20"/>
                <w:szCs w:val="20"/>
              </w:rPr>
              <w:t>(cena jedno</w:t>
            </w:r>
            <w:r w:rsidR="00DF085C" w:rsidRPr="004E1BA7">
              <w:rPr>
                <w:rFonts w:ascii="Arial" w:hAnsi="Arial" w:cs="Arial"/>
                <w:b/>
                <w:bCs/>
                <w:i/>
                <w:sz w:val="20"/>
                <w:szCs w:val="20"/>
              </w:rPr>
              <w:t>s</w:t>
            </w:r>
            <w:r w:rsidRPr="004E1BA7">
              <w:rPr>
                <w:rFonts w:ascii="Arial" w:hAnsi="Arial" w:cs="Arial"/>
                <w:b/>
                <w:bCs/>
                <w:i/>
                <w:sz w:val="20"/>
                <w:szCs w:val="20"/>
              </w:rPr>
              <w:t>tkowa brutto x ilość)</w:t>
            </w:r>
          </w:p>
          <w:p w14:paraId="52E53386" w14:textId="77777777" w:rsidR="00C87D21" w:rsidRPr="004E1BA7" w:rsidRDefault="00C87D21" w:rsidP="00632ECF">
            <w:pPr>
              <w:jc w:val="center"/>
              <w:rPr>
                <w:rFonts w:ascii="Arial" w:hAnsi="Arial" w:cs="Arial"/>
                <w:b/>
                <w:sz w:val="20"/>
                <w:szCs w:val="20"/>
              </w:rPr>
            </w:pPr>
            <w:r w:rsidRPr="004E1BA7">
              <w:rPr>
                <w:rFonts w:ascii="Arial" w:hAnsi="Arial" w:cs="Arial"/>
                <w:b/>
                <w:bCs/>
                <w:sz w:val="20"/>
                <w:szCs w:val="20"/>
                <w:lang w:val="de-DE"/>
              </w:rPr>
              <w:t>[W PLN]</w:t>
            </w:r>
          </w:p>
        </w:tc>
      </w:tr>
      <w:tr w:rsidR="00C87D21" w:rsidRPr="004E1BA7" w14:paraId="260E4690" w14:textId="77777777" w:rsidTr="000916BC">
        <w:tc>
          <w:tcPr>
            <w:tcW w:w="567" w:type="dxa"/>
            <w:tcBorders>
              <w:top w:val="single" w:sz="4" w:space="0" w:color="000000"/>
              <w:left w:val="single" w:sz="4" w:space="0" w:color="000000"/>
              <w:bottom w:val="single" w:sz="4" w:space="0" w:color="000000"/>
              <w:right w:val="single" w:sz="4" w:space="0" w:color="000000"/>
            </w:tcBorders>
            <w:shd w:val="clear" w:color="auto" w:fill="D9D9D9"/>
          </w:tcPr>
          <w:p w14:paraId="318EB1EE" w14:textId="77777777" w:rsidR="00C87D21" w:rsidRPr="004E1BA7" w:rsidRDefault="00C87D21" w:rsidP="00632ECF">
            <w:pPr>
              <w:jc w:val="center"/>
              <w:rPr>
                <w:rFonts w:ascii="Arial" w:hAnsi="Arial" w:cs="Arial"/>
                <w:b/>
                <w:sz w:val="20"/>
                <w:szCs w:val="20"/>
              </w:rPr>
            </w:pPr>
            <w:r w:rsidRPr="004E1BA7">
              <w:rPr>
                <w:rFonts w:ascii="Arial" w:hAnsi="Arial" w:cs="Arial"/>
                <w:b/>
                <w:sz w:val="20"/>
                <w:szCs w:val="20"/>
              </w:rPr>
              <w:t>1</w:t>
            </w:r>
          </w:p>
        </w:tc>
        <w:tc>
          <w:tcPr>
            <w:tcW w:w="49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A4CD39F" w14:textId="77777777" w:rsidR="00C87D21" w:rsidRPr="004E1BA7" w:rsidRDefault="00C87D21" w:rsidP="00632ECF">
            <w:pPr>
              <w:jc w:val="center"/>
              <w:rPr>
                <w:rFonts w:ascii="Arial" w:hAnsi="Arial" w:cs="Arial"/>
                <w:b/>
                <w:smallCaps/>
                <w:sz w:val="20"/>
                <w:szCs w:val="20"/>
              </w:rPr>
            </w:pPr>
            <w:r w:rsidRPr="004E1BA7">
              <w:rPr>
                <w:rFonts w:ascii="Arial" w:hAnsi="Arial" w:cs="Arial"/>
                <w:b/>
                <w:smallCaps/>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5F64A4" w14:textId="77777777" w:rsidR="00C87D21" w:rsidRPr="004E1BA7" w:rsidRDefault="00C87D21" w:rsidP="00632ECF">
            <w:pPr>
              <w:jc w:val="center"/>
              <w:rPr>
                <w:rFonts w:ascii="Arial" w:hAnsi="Arial" w:cs="Arial"/>
                <w:b/>
                <w:bCs/>
                <w:sz w:val="20"/>
                <w:szCs w:val="20"/>
              </w:rPr>
            </w:pPr>
            <w:r w:rsidRPr="004E1BA7">
              <w:rPr>
                <w:rFonts w:ascii="Arial" w:hAnsi="Arial" w:cs="Arial"/>
                <w:b/>
                <w:bCs/>
                <w:sz w:val="20"/>
                <w:szCs w:val="20"/>
              </w:rPr>
              <w:t>3</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Pr>
          <w:p w14:paraId="66A48DF0" w14:textId="77777777" w:rsidR="00C87D21" w:rsidRPr="004E1BA7" w:rsidRDefault="00C87D21" w:rsidP="00632ECF">
            <w:pPr>
              <w:jc w:val="center"/>
              <w:rPr>
                <w:rFonts w:ascii="Arial" w:hAnsi="Arial" w:cs="Arial"/>
                <w:b/>
                <w:sz w:val="20"/>
                <w:szCs w:val="20"/>
              </w:rPr>
            </w:pPr>
            <w:r w:rsidRPr="004E1BA7">
              <w:rPr>
                <w:rFonts w:ascii="Arial" w:hAnsi="Arial" w:cs="Arial"/>
                <w:b/>
                <w:sz w:val="20"/>
                <w:szCs w:val="20"/>
              </w:rPr>
              <w:t>4</w:t>
            </w:r>
          </w:p>
        </w:tc>
        <w:tc>
          <w:tcPr>
            <w:tcW w:w="99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1E63064" w14:textId="77777777" w:rsidR="00C87D21" w:rsidRPr="004E1BA7" w:rsidRDefault="00C87D21" w:rsidP="00632ECF">
            <w:pPr>
              <w:jc w:val="center"/>
              <w:rPr>
                <w:rFonts w:ascii="Arial" w:hAnsi="Arial" w:cs="Arial"/>
                <w:b/>
                <w:bCs/>
                <w:sz w:val="20"/>
                <w:szCs w:val="20"/>
                <w:lang w:val="de-DE"/>
              </w:rPr>
            </w:pPr>
            <w:r w:rsidRPr="004E1BA7">
              <w:rPr>
                <w:rFonts w:ascii="Arial" w:hAnsi="Arial" w:cs="Arial"/>
                <w:b/>
                <w:bCs/>
                <w:sz w:val="20"/>
                <w:szCs w:val="20"/>
                <w:lang w:val="de-DE"/>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6DB4C64" w14:textId="77777777" w:rsidR="00C87D21" w:rsidRPr="004E1BA7" w:rsidRDefault="00C87D21" w:rsidP="00632ECF">
            <w:pPr>
              <w:jc w:val="center"/>
              <w:rPr>
                <w:rFonts w:ascii="Arial" w:hAnsi="Arial" w:cs="Arial"/>
                <w:b/>
                <w:bCs/>
                <w:sz w:val="20"/>
                <w:szCs w:val="20"/>
                <w:lang w:val="de-DE"/>
              </w:rPr>
            </w:pPr>
            <w:r w:rsidRPr="004E1BA7">
              <w:rPr>
                <w:rFonts w:ascii="Arial" w:hAnsi="Arial" w:cs="Arial"/>
                <w:b/>
                <w:bCs/>
                <w:sz w:val="20"/>
                <w:szCs w:val="20"/>
                <w:lang w:val="de-DE"/>
              </w:rPr>
              <w:t>6</w:t>
            </w:r>
          </w:p>
        </w:tc>
      </w:tr>
      <w:tr w:rsidR="00C87D21" w:rsidRPr="004E1BA7" w14:paraId="659F5360" w14:textId="77777777" w:rsidTr="000916BC">
        <w:trPr>
          <w:trHeight w:val="701"/>
        </w:trPr>
        <w:tc>
          <w:tcPr>
            <w:tcW w:w="567" w:type="dxa"/>
            <w:tcBorders>
              <w:top w:val="single" w:sz="4" w:space="0" w:color="000000"/>
              <w:left w:val="single" w:sz="4" w:space="0" w:color="000000"/>
              <w:bottom w:val="single" w:sz="4" w:space="0" w:color="000000"/>
              <w:right w:val="single" w:sz="4" w:space="0" w:color="000000"/>
            </w:tcBorders>
            <w:vAlign w:val="center"/>
          </w:tcPr>
          <w:p w14:paraId="0CB5B890" w14:textId="4512BB2F" w:rsidR="00C87D21" w:rsidRPr="004E1BA7" w:rsidRDefault="00C87D21" w:rsidP="00C87D21">
            <w:pPr>
              <w:jc w:val="center"/>
              <w:rPr>
                <w:rFonts w:ascii="Arial" w:hAnsi="Arial" w:cs="Arial"/>
                <w:b/>
                <w:sz w:val="20"/>
                <w:szCs w:val="20"/>
              </w:rPr>
            </w:pPr>
            <w:r w:rsidRPr="004E1BA7">
              <w:rPr>
                <w:rFonts w:ascii="Arial" w:hAnsi="Arial" w:cs="Arial"/>
                <w:b/>
                <w:sz w:val="20"/>
                <w:szCs w:val="20"/>
              </w:rPr>
              <w:t>1</w:t>
            </w:r>
          </w:p>
        </w:tc>
        <w:tc>
          <w:tcPr>
            <w:tcW w:w="4962" w:type="dxa"/>
            <w:tcBorders>
              <w:top w:val="single" w:sz="4" w:space="0" w:color="000000"/>
              <w:left w:val="single" w:sz="4" w:space="0" w:color="000000"/>
              <w:bottom w:val="single" w:sz="4" w:space="0" w:color="000000"/>
              <w:right w:val="single" w:sz="4" w:space="0" w:color="000000"/>
            </w:tcBorders>
            <w:vAlign w:val="center"/>
          </w:tcPr>
          <w:p w14:paraId="7C34AADE" w14:textId="3CCA26D5" w:rsidR="004E1BA7" w:rsidRPr="004E1BA7" w:rsidRDefault="004E1BA7" w:rsidP="004E1BA7">
            <w:pPr>
              <w:tabs>
                <w:tab w:val="left" w:pos="284"/>
              </w:tabs>
              <w:rPr>
                <w:rFonts w:ascii="Arial" w:hAnsi="Arial" w:cs="Arial"/>
                <w:b/>
                <w:color w:val="FF0000"/>
                <w:sz w:val="20"/>
                <w:szCs w:val="20"/>
              </w:rPr>
            </w:pPr>
            <w:r w:rsidRPr="004E1BA7">
              <w:rPr>
                <w:rFonts w:ascii="Arial" w:hAnsi="Arial" w:cs="Arial"/>
                <w:b/>
                <w:color w:val="FF0000"/>
                <w:sz w:val="20"/>
                <w:szCs w:val="20"/>
              </w:rPr>
              <w:t>Balsam do ust</w:t>
            </w:r>
          </w:p>
          <w:p w14:paraId="0B8BFDB7" w14:textId="77777777" w:rsidR="004E1BA7" w:rsidRPr="004E1BA7" w:rsidRDefault="004E1BA7" w:rsidP="004E1BA7">
            <w:pPr>
              <w:suppressAutoHyphens w:val="0"/>
              <w:autoSpaceDE w:val="0"/>
              <w:autoSpaceDN w:val="0"/>
              <w:adjustRightInd w:val="0"/>
              <w:ind w:left="284"/>
              <w:jc w:val="both"/>
              <w:rPr>
                <w:rFonts w:ascii="Arial" w:hAnsi="Arial" w:cs="Arial"/>
                <w:sz w:val="20"/>
                <w:szCs w:val="20"/>
              </w:rPr>
            </w:pPr>
            <w:r w:rsidRPr="004E1BA7">
              <w:rPr>
                <w:rFonts w:ascii="Arial" w:hAnsi="Arial" w:cs="Arial"/>
                <w:sz w:val="20"/>
                <w:szCs w:val="20"/>
              </w:rPr>
              <w:t>Wymagania:</w:t>
            </w:r>
          </w:p>
          <w:p w14:paraId="1490FAB9" w14:textId="77777777" w:rsidR="004E1BA7" w:rsidRPr="004E1BA7" w:rsidRDefault="004E1BA7" w:rsidP="0017454E">
            <w:pPr>
              <w:pStyle w:val="Akapitzlist1"/>
              <w:numPr>
                <w:ilvl w:val="0"/>
                <w:numId w:val="3"/>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4E1BA7">
              <w:rPr>
                <w:rFonts w:ascii="Arial" w:hAnsi="Arial" w:cs="Arial"/>
                <w:sz w:val="20"/>
                <w:szCs w:val="20"/>
              </w:rPr>
              <w:t>Dane techniczne:</w:t>
            </w:r>
          </w:p>
          <w:p w14:paraId="18EF4940" w14:textId="723771B7" w:rsidR="004E1BA7" w:rsidRPr="00E33381" w:rsidRDefault="004E1BA7" w:rsidP="0017454E">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4E1BA7">
              <w:rPr>
                <w:rFonts w:ascii="Arial" w:hAnsi="Arial" w:cs="Arial"/>
                <w:sz w:val="20"/>
                <w:szCs w:val="20"/>
              </w:rPr>
              <w:t>balsam do ust o zapachu wanilii zapewnia nawilżenie i ochronę przed słońcem (</w:t>
            </w:r>
            <w:r w:rsidRPr="00E33381">
              <w:rPr>
                <w:rFonts w:ascii="Arial" w:hAnsi="Arial" w:cs="Arial"/>
                <w:sz w:val="20"/>
                <w:szCs w:val="20"/>
              </w:rPr>
              <w:t>SPF</w:t>
            </w:r>
            <w:r w:rsidR="00DB2591" w:rsidRPr="00E33381">
              <w:rPr>
                <w:rFonts w:ascii="Arial" w:hAnsi="Arial" w:cs="Arial"/>
                <w:sz w:val="20"/>
                <w:szCs w:val="20"/>
              </w:rPr>
              <w:t xml:space="preserve"> min. </w:t>
            </w:r>
            <w:r w:rsidRPr="00E33381">
              <w:rPr>
                <w:rFonts w:ascii="Arial" w:hAnsi="Arial" w:cs="Arial"/>
                <w:sz w:val="20"/>
                <w:szCs w:val="20"/>
              </w:rPr>
              <w:t>15);</w:t>
            </w:r>
          </w:p>
          <w:p w14:paraId="2ED9DF03" w14:textId="0C9F282E" w:rsidR="004E1BA7" w:rsidRPr="00E33381" w:rsidRDefault="004E1BA7" w:rsidP="0017454E">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 xml:space="preserve">wymiary min.: Ø3,8 cm; </w:t>
            </w:r>
          </w:p>
          <w:p w14:paraId="774D49DB" w14:textId="77777777" w:rsidR="004E1BA7" w:rsidRPr="00E33381" w:rsidRDefault="004E1BA7" w:rsidP="0017454E">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materiał zewnętrzny: plastik;</w:t>
            </w:r>
          </w:p>
          <w:p w14:paraId="6B17599B" w14:textId="15F54482" w:rsidR="004E1BA7" w:rsidRPr="00E33381" w:rsidRDefault="004E1BA7" w:rsidP="0017454E">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kolor: szampański, pomarańczowy, turkusowy, złoty, srebrny; do wyboru Wykonawcy,</w:t>
            </w:r>
          </w:p>
          <w:p w14:paraId="79D583AB" w14:textId="77777777" w:rsidR="004E1BA7" w:rsidRPr="00E33381" w:rsidRDefault="004E1BA7" w:rsidP="0017454E">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 xml:space="preserve">oznaczenie: nadruk wg załączonego projektu; </w:t>
            </w:r>
          </w:p>
          <w:p w14:paraId="0F293AC6" w14:textId="77777777" w:rsidR="004E1BA7" w:rsidRPr="00E33381" w:rsidRDefault="004E1BA7" w:rsidP="0017454E">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kolor nadruku: jeden kolor,</w:t>
            </w:r>
          </w:p>
          <w:p w14:paraId="6C01E7FE" w14:textId="3CE70996" w:rsidR="004E1BA7" w:rsidRPr="00E33381" w:rsidRDefault="004E1BA7" w:rsidP="004E1BA7">
            <w:pPr>
              <w:pStyle w:val="Akapitzlist20"/>
              <w:numPr>
                <w:ilvl w:val="0"/>
                <w:numId w:val="4"/>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 xml:space="preserve">pakowane: opakowanie kartonowe z nadrukiem (dopuszczalne pakowanie w woreczek foliowy z etykietą z nadrukiem w środku) </w:t>
            </w:r>
          </w:p>
          <w:p w14:paraId="264FE1A3" w14:textId="4C797ECA" w:rsidR="004E1BA7" w:rsidRPr="00E33381" w:rsidRDefault="004E1BA7" w:rsidP="004E1BA7">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6C0CA95C" w14:textId="2D2261A2" w:rsidR="004E1BA7" w:rsidRPr="00E33381" w:rsidRDefault="004E1BA7" w:rsidP="004E1BA7">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1B08498A" w14:textId="0C4EE8F1" w:rsidR="004E1BA7" w:rsidRPr="00E33381" w:rsidRDefault="004E1BA7" w:rsidP="004E1BA7">
            <w:pPr>
              <w:autoSpaceDE w:val="0"/>
              <w:autoSpaceDN w:val="0"/>
              <w:adjustRightInd w:val="0"/>
              <w:jc w:val="both"/>
              <w:rPr>
                <w:rFonts w:ascii="Arial" w:hAnsi="Arial" w:cs="Arial"/>
                <w:sz w:val="20"/>
                <w:szCs w:val="20"/>
              </w:rPr>
            </w:pPr>
            <w:r w:rsidRPr="00E33381">
              <w:rPr>
                <w:rFonts w:ascii="Arial" w:hAnsi="Arial" w:cs="Arial"/>
                <w:sz w:val="20"/>
                <w:szCs w:val="20"/>
              </w:rPr>
              <w:t>Rysunek poglądowy:</w:t>
            </w:r>
          </w:p>
          <w:p w14:paraId="3FE8038F" w14:textId="087502B3" w:rsidR="004E1BA7" w:rsidRPr="004E1BA7" w:rsidRDefault="004E1BA7" w:rsidP="004E1BA7">
            <w:pPr>
              <w:autoSpaceDE w:val="0"/>
              <w:autoSpaceDN w:val="0"/>
              <w:adjustRightInd w:val="0"/>
              <w:jc w:val="both"/>
              <w:rPr>
                <w:rFonts w:ascii="Arial" w:hAnsi="Arial" w:cs="Arial"/>
                <w:sz w:val="20"/>
                <w:szCs w:val="20"/>
                <w:highlight w:val="cyan"/>
              </w:rPr>
            </w:pPr>
            <w:r w:rsidRPr="004E1BA7">
              <w:rPr>
                <w:rFonts w:ascii="Arial" w:hAnsi="Arial" w:cs="Arial"/>
                <w:noProof/>
                <w:sz w:val="20"/>
                <w:szCs w:val="20"/>
              </w:rPr>
              <w:drawing>
                <wp:inline distT="0" distB="0" distL="0" distR="0" wp14:anchorId="0BF53BA3" wp14:editId="1E1E2564">
                  <wp:extent cx="1771650" cy="1485900"/>
                  <wp:effectExtent l="0" t="0" r="0" b="0"/>
                  <wp:docPr id="3" name="Obraz 3"/>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8"/>
                          <a:stretch>
                            <a:fillRect/>
                          </a:stretch>
                        </pic:blipFill>
                        <pic:spPr>
                          <a:xfrm>
                            <a:off x="0" y="0"/>
                            <a:ext cx="1771650" cy="1485900"/>
                          </a:xfrm>
                          <a:prstGeom prst="rect">
                            <a:avLst/>
                          </a:prstGeom>
                        </pic:spPr>
                      </pic:pic>
                    </a:graphicData>
                  </a:graphic>
                </wp:inline>
              </w:drawing>
            </w:r>
          </w:p>
          <w:p w14:paraId="67B83980" w14:textId="4B578650" w:rsidR="00DF085C" w:rsidRPr="004E1BA7" w:rsidRDefault="00DF085C" w:rsidP="004E1BA7">
            <w:pPr>
              <w:tabs>
                <w:tab w:val="left" w:pos="214"/>
              </w:tabs>
              <w:autoSpaceDE w:val="0"/>
              <w:autoSpaceDN w:val="0"/>
              <w:adjustRightInd w:val="0"/>
              <w:ind w:left="284"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182E26E" w14:textId="3CFA59BF" w:rsidR="00C87D21" w:rsidRPr="004E1BA7" w:rsidRDefault="00C87D21" w:rsidP="00C87D21">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528B38F2" w14:textId="1135DB98" w:rsidR="00C87D21" w:rsidRPr="004E1BA7" w:rsidRDefault="004E1BA7" w:rsidP="004B5FD3">
            <w:pPr>
              <w:jc w:val="center"/>
              <w:rPr>
                <w:rFonts w:ascii="Arial" w:hAnsi="Arial" w:cs="Arial"/>
                <w:b/>
                <w:sz w:val="20"/>
                <w:szCs w:val="20"/>
              </w:rPr>
            </w:pPr>
            <w:r w:rsidRPr="004E1BA7">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5C54310F" w14:textId="77777777" w:rsidR="00C87D21" w:rsidRPr="004E1BA7" w:rsidRDefault="00C87D21" w:rsidP="00C87D21">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4EAFAAC" w14:textId="77777777" w:rsidR="00C87D21" w:rsidRPr="004E1BA7" w:rsidRDefault="00C87D21" w:rsidP="00C87D21">
            <w:pPr>
              <w:jc w:val="center"/>
              <w:rPr>
                <w:rFonts w:ascii="Arial" w:hAnsi="Arial" w:cs="Arial"/>
                <w:b/>
                <w:sz w:val="20"/>
                <w:szCs w:val="20"/>
              </w:rPr>
            </w:pPr>
          </w:p>
        </w:tc>
      </w:tr>
      <w:tr w:rsidR="00C87D21" w:rsidRPr="004E1BA7" w14:paraId="4ABC0155"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2C4E813D" w14:textId="77777777" w:rsidR="00C87D21" w:rsidRPr="004E1BA7" w:rsidRDefault="00C87D21" w:rsidP="00C87D21">
            <w:pPr>
              <w:jc w:val="center"/>
              <w:rPr>
                <w:rFonts w:ascii="Arial" w:hAnsi="Arial" w:cs="Arial"/>
                <w:b/>
                <w:sz w:val="20"/>
                <w:szCs w:val="20"/>
              </w:rPr>
            </w:pPr>
            <w:r w:rsidRPr="004E1BA7">
              <w:rPr>
                <w:rFonts w:ascii="Arial" w:hAnsi="Arial" w:cs="Arial"/>
                <w:b/>
                <w:sz w:val="20"/>
                <w:szCs w:val="20"/>
              </w:rPr>
              <w:lastRenderedPageBreak/>
              <w:t>2</w:t>
            </w:r>
          </w:p>
        </w:tc>
        <w:tc>
          <w:tcPr>
            <w:tcW w:w="4962" w:type="dxa"/>
            <w:tcBorders>
              <w:top w:val="single" w:sz="4" w:space="0" w:color="000000"/>
              <w:left w:val="single" w:sz="4" w:space="0" w:color="000000"/>
              <w:bottom w:val="single" w:sz="4" w:space="0" w:color="000000"/>
              <w:right w:val="single" w:sz="4" w:space="0" w:color="000000"/>
            </w:tcBorders>
          </w:tcPr>
          <w:p w14:paraId="5AF84811" w14:textId="77777777" w:rsidR="005A32F4" w:rsidRPr="005A32F4" w:rsidRDefault="005A32F4" w:rsidP="005A32F4">
            <w:pPr>
              <w:tabs>
                <w:tab w:val="left" w:pos="284"/>
              </w:tabs>
              <w:rPr>
                <w:rFonts w:ascii="Arial" w:hAnsi="Arial" w:cs="Arial"/>
                <w:b/>
                <w:color w:val="FF0000"/>
                <w:sz w:val="20"/>
                <w:szCs w:val="20"/>
              </w:rPr>
            </w:pPr>
            <w:r w:rsidRPr="005A32F4">
              <w:rPr>
                <w:rFonts w:ascii="Arial" w:hAnsi="Arial" w:cs="Arial"/>
                <w:b/>
                <w:color w:val="FF0000"/>
                <w:sz w:val="20"/>
                <w:szCs w:val="20"/>
              </w:rPr>
              <w:t>Brelok do szukania kluczy</w:t>
            </w:r>
          </w:p>
          <w:p w14:paraId="01F1A852" w14:textId="77777777" w:rsidR="005A32F4" w:rsidRPr="005A32F4" w:rsidRDefault="005A32F4" w:rsidP="005A32F4">
            <w:pPr>
              <w:tabs>
                <w:tab w:val="left" w:pos="284"/>
              </w:tabs>
              <w:rPr>
                <w:rFonts w:ascii="Arial" w:hAnsi="Arial" w:cs="Arial"/>
                <w:b/>
                <w:color w:val="FF0000"/>
                <w:sz w:val="20"/>
                <w:szCs w:val="20"/>
              </w:rPr>
            </w:pPr>
          </w:p>
          <w:p w14:paraId="2ED2F3BC" w14:textId="77777777" w:rsidR="005A32F4" w:rsidRPr="005A32F4" w:rsidRDefault="005A32F4" w:rsidP="005A32F4">
            <w:pPr>
              <w:suppressAutoHyphens w:val="0"/>
              <w:autoSpaceDE w:val="0"/>
              <w:autoSpaceDN w:val="0"/>
              <w:adjustRightInd w:val="0"/>
              <w:ind w:left="284"/>
              <w:jc w:val="both"/>
              <w:rPr>
                <w:rFonts w:ascii="Arial" w:hAnsi="Arial" w:cs="Arial"/>
                <w:sz w:val="20"/>
                <w:szCs w:val="20"/>
              </w:rPr>
            </w:pPr>
            <w:r w:rsidRPr="005A32F4">
              <w:rPr>
                <w:rFonts w:ascii="Arial" w:hAnsi="Arial" w:cs="Arial"/>
                <w:sz w:val="20"/>
                <w:szCs w:val="20"/>
              </w:rPr>
              <w:t>Wymagania:</w:t>
            </w:r>
          </w:p>
          <w:p w14:paraId="6DDD31A3" w14:textId="77777777" w:rsidR="005A32F4" w:rsidRPr="005A32F4" w:rsidRDefault="005A32F4" w:rsidP="00DB2591">
            <w:pPr>
              <w:pStyle w:val="Akapitzlist1"/>
              <w:numPr>
                <w:ilvl w:val="0"/>
                <w:numId w:val="40"/>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5A32F4">
              <w:rPr>
                <w:rFonts w:ascii="Arial" w:hAnsi="Arial" w:cs="Arial"/>
                <w:sz w:val="20"/>
                <w:szCs w:val="20"/>
              </w:rPr>
              <w:t>Dane techniczne:</w:t>
            </w:r>
          </w:p>
          <w:p w14:paraId="59C62FDA" w14:textId="28C5A942" w:rsidR="005A32F4" w:rsidRPr="00E33381" w:rsidRDefault="005A32F4" w:rsidP="00DB2591">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5A32F4">
              <w:rPr>
                <w:rFonts w:ascii="Arial" w:hAnsi="Arial" w:cs="Arial"/>
                <w:sz w:val="20"/>
                <w:szCs w:val="20"/>
              </w:rPr>
              <w:t xml:space="preserve">Rozmiar </w:t>
            </w:r>
            <w:r w:rsidRPr="00E33381">
              <w:rPr>
                <w:rFonts w:ascii="Arial" w:hAnsi="Arial" w:cs="Arial"/>
                <w:sz w:val="20"/>
                <w:szCs w:val="20"/>
              </w:rPr>
              <w:t>breloka min.: 5 x 3 x 1 cm;</w:t>
            </w:r>
          </w:p>
          <w:p w14:paraId="23269EEE" w14:textId="77777777" w:rsidR="005A32F4" w:rsidRPr="00E33381" w:rsidRDefault="005A32F4" w:rsidP="00DB2591">
            <w:pPr>
              <w:pStyle w:val="Akapitzlist20"/>
              <w:numPr>
                <w:ilvl w:val="0"/>
                <w:numId w:val="41"/>
              </w:numPr>
              <w:autoSpaceDE w:val="0"/>
              <w:autoSpaceDN w:val="0"/>
              <w:adjustRightInd w:val="0"/>
              <w:spacing w:after="0" w:line="240" w:lineRule="auto"/>
              <w:ind w:left="638" w:hanging="142"/>
              <w:jc w:val="both"/>
              <w:rPr>
                <w:rFonts w:ascii="Arial" w:hAnsi="Arial" w:cs="Arial"/>
                <w:sz w:val="20"/>
                <w:szCs w:val="20"/>
              </w:rPr>
            </w:pPr>
            <w:r w:rsidRPr="00E33381">
              <w:rPr>
                <w:rFonts w:ascii="Arial" w:hAnsi="Arial" w:cs="Arial"/>
                <w:sz w:val="20"/>
                <w:szCs w:val="20"/>
              </w:rPr>
              <w:t>Wyposażony w: kółko metalowe służące do bezpiecznego nakładania i trzymania kluczy, karabińczyk oraz łańcuszek lub ozdobną taśmę;</w:t>
            </w:r>
          </w:p>
          <w:p w14:paraId="1BABD70C" w14:textId="77777777" w:rsidR="005A32F4" w:rsidRPr="00E33381" w:rsidRDefault="005A32F4" w:rsidP="00DB2591">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E33381">
              <w:rPr>
                <w:rFonts w:ascii="Arial" w:hAnsi="Arial" w:cs="Arial"/>
                <w:sz w:val="20"/>
                <w:szCs w:val="20"/>
              </w:rPr>
              <w:t>materiał: ABS;</w:t>
            </w:r>
          </w:p>
          <w:p w14:paraId="2A659EE2" w14:textId="77777777" w:rsidR="005A32F4" w:rsidRPr="00E33381" w:rsidRDefault="005A32F4" w:rsidP="00DB2591">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E33381">
              <w:rPr>
                <w:rFonts w:ascii="Arial" w:hAnsi="Arial" w:cs="Arial"/>
                <w:sz w:val="20"/>
                <w:szCs w:val="20"/>
              </w:rPr>
              <w:t>kolor: biały lub pomarańczowy</w:t>
            </w:r>
          </w:p>
          <w:p w14:paraId="178D0E6F" w14:textId="77777777" w:rsidR="005A32F4" w:rsidRPr="00E33381" w:rsidRDefault="005A32F4" w:rsidP="00DB2591">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E33381">
              <w:rPr>
                <w:rFonts w:ascii="Arial" w:hAnsi="Arial" w:cs="Arial"/>
                <w:sz w:val="20"/>
                <w:szCs w:val="20"/>
              </w:rPr>
              <w:t>oznaczenie: nadruk wg załączonego projektu</w:t>
            </w:r>
          </w:p>
          <w:p w14:paraId="196F72FF" w14:textId="77777777" w:rsidR="005A32F4" w:rsidRPr="00E33381" w:rsidRDefault="005A32F4" w:rsidP="00DB2591">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E33381">
              <w:rPr>
                <w:rFonts w:ascii="Arial" w:hAnsi="Arial" w:cs="Arial"/>
                <w:sz w:val="20"/>
                <w:szCs w:val="20"/>
              </w:rPr>
              <w:t xml:space="preserve">wielkość nadruku 12 x 12 mm; </w:t>
            </w:r>
          </w:p>
          <w:p w14:paraId="639B5CBA" w14:textId="3DFD72D4" w:rsidR="005A32F4" w:rsidRPr="00E33381" w:rsidRDefault="005A32F4" w:rsidP="00DB2591">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E33381">
              <w:rPr>
                <w:rFonts w:ascii="Arial" w:hAnsi="Arial" w:cs="Arial"/>
                <w:sz w:val="20"/>
                <w:szCs w:val="20"/>
              </w:rPr>
              <w:t>brelok musi znajdować się w kartonowym pudełku;</w:t>
            </w:r>
          </w:p>
          <w:p w14:paraId="1567C48B" w14:textId="5E2191B0" w:rsidR="005A32F4" w:rsidRPr="00E33381" w:rsidRDefault="005A32F4" w:rsidP="005A32F4">
            <w:pPr>
              <w:pStyle w:val="Akapitzlist20"/>
              <w:numPr>
                <w:ilvl w:val="0"/>
                <w:numId w:val="41"/>
              </w:numPr>
              <w:autoSpaceDE w:val="0"/>
              <w:autoSpaceDN w:val="0"/>
              <w:adjustRightInd w:val="0"/>
              <w:spacing w:after="0" w:line="240" w:lineRule="auto"/>
              <w:ind w:firstLine="136"/>
              <w:jc w:val="both"/>
              <w:rPr>
                <w:rFonts w:ascii="Arial" w:hAnsi="Arial" w:cs="Arial"/>
                <w:sz w:val="20"/>
                <w:szCs w:val="20"/>
              </w:rPr>
            </w:pPr>
            <w:r w:rsidRPr="00E33381">
              <w:rPr>
                <w:rFonts w:ascii="Arial" w:hAnsi="Arial" w:cs="Arial"/>
                <w:sz w:val="20"/>
                <w:szCs w:val="20"/>
              </w:rPr>
              <w:t>nadruk na pudełku: jeden kolor;</w:t>
            </w:r>
          </w:p>
          <w:p w14:paraId="355C64CF" w14:textId="57D805EA" w:rsidR="005A32F4" w:rsidRPr="00E33381" w:rsidRDefault="005A32F4" w:rsidP="005A32F4">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5E543F4D" w14:textId="77777777" w:rsidR="005A32F4" w:rsidRPr="00E33381" w:rsidRDefault="005A32F4" w:rsidP="005A32F4">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07FA634F" w14:textId="77777777" w:rsidR="000916BC" w:rsidRDefault="000916BC" w:rsidP="005A32F4">
            <w:pPr>
              <w:autoSpaceDE w:val="0"/>
              <w:autoSpaceDN w:val="0"/>
              <w:adjustRightInd w:val="0"/>
              <w:jc w:val="both"/>
              <w:rPr>
                <w:rFonts w:ascii="Arial" w:hAnsi="Arial" w:cs="Arial"/>
                <w:sz w:val="20"/>
                <w:szCs w:val="20"/>
              </w:rPr>
            </w:pPr>
          </w:p>
          <w:p w14:paraId="610D5739" w14:textId="4E896527" w:rsidR="005A32F4" w:rsidRPr="00E33381" w:rsidRDefault="005A32F4" w:rsidP="005A32F4">
            <w:pPr>
              <w:autoSpaceDE w:val="0"/>
              <w:autoSpaceDN w:val="0"/>
              <w:adjustRightInd w:val="0"/>
              <w:jc w:val="both"/>
              <w:rPr>
                <w:rFonts w:ascii="Arial" w:hAnsi="Arial" w:cs="Arial"/>
                <w:sz w:val="20"/>
                <w:szCs w:val="20"/>
              </w:rPr>
            </w:pPr>
            <w:r w:rsidRPr="00E33381">
              <w:rPr>
                <w:rFonts w:ascii="Arial" w:hAnsi="Arial" w:cs="Arial"/>
                <w:sz w:val="20"/>
                <w:szCs w:val="20"/>
              </w:rPr>
              <w:t>Rysunek poglądowy:</w:t>
            </w:r>
          </w:p>
          <w:p w14:paraId="602DB4F1" w14:textId="77777777" w:rsidR="005A32F4" w:rsidRPr="005A32F4" w:rsidRDefault="005A32F4" w:rsidP="005A32F4">
            <w:pPr>
              <w:tabs>
                <w:tab w:val="left" w:pos="284"/>
              </w:tabs>
              <w:autoSpaceDE w:val="0"/>
              <w:autoSpaceDN w:val="0"/>
              <w:adjustRightInd w:val="0"/>
              <w:jc w:val="both"/>
              <w:rPr>
                <w:rFonts w:ascii="Arial" w:hAnsi="Arial" w:cs="Arial"/>
                <w:sz w:val="20"/>
                <w:szCs w:val="20"/>
              </w:rPr>
            </w:pPr>
          </w:p>
          <w:p w14:paraId="54835D69" w14:textId="77777777" w:rsidR="005A32F4" w:rsidRPr="009252DA" w:rsidRDefault="005A32F4" w:rsidP="005A32F4">
            <w:pPr>
              <w:tabs>
                <w:tab w:val="left" w:pos="284"/>
              </w:tabs>
              <w:autoSpaceDE w:val="0"/>
              <w:autoSpaceDN w:val="0"/>
              <w:adjustRightInd w:val="0"/>
              <w:jc w:val="both"/>
              <w:rPr>
                <w:rFonts w:ascii="Calibri" w:hAnsi="Calibri" w:cs="Calibri"/>
                <w:sz w:val="20"/>
                <w:szCs w:val="20"/>
              </w:rPr>
            </w:pPr>
            <w:r>
              <w:rPr>
                <w:noProof/>
                <w:lang w:eastAsia="pl-PL"/>
              </w:rPr>
              <w:drawing>
                <wp:inline distT="0" distB="0" distL="0" distR="0" wp14:anchorId="4EA37982" wp14:editId="70794D6F">
                  <wp:extent cx="704850" cy="7048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4850" cy="704850"/>
                          </a:xfrm>
                          <a:prstGeom prst="rect">
                            <a:avLst/>
                          </a:prstGeom>
                          <a:noFill/>
                          <a:ln>
                            <a:noFill/>
                          </a:ln>
                        </pic:spPr>
                      </pic:pic>
                    </a:graphicData>
                  </a:graphic>
                </wp:inline>
              </w:drawing>
            </w:r>
            <w:r>
              <w:rPr>
                <w:rFonts w:ascii="Calibri" w:hAnsi="Calibri" w:cs="Calibri"/>
                <w:sz w:val="20"/>
                <w:szCs w:val="20"/>
              </w:rPr>
              <w:t xml:space="preserve"> </w:t>
            </w:r>
            <w:r>
              <w:rPr>
                <w:noProof/>
                <w:lang w:eastAsia="pl-PL"/>
              </w:rPr>
              <w:drawing>
                <wp:inline distT="0" distB="0" distL="0" distR="0" wp14:anchorId="789C9A06" wp14:editId="2ACDDE61">
                  <wp:extent cx="1179195" cy="1179195"/>
                  <wp:effectExtent l="0" t="0" r="1905" b="190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79195" cy="1179195"/>
                          </a:xfrm>
                          <a:prstGeom prst="rect">
                            <a:avLst/>
                          </a:prstGeom>
                          <a:noFill/>
                          <a:ln>
                            <a:noFill/>
                          </a:ln>
                        </pic:spPr>
                      </pic:pic>
                    </a:graphicData>
                  </a:graphic>
                </wp:inline>
              </w:drawing>
            </w:r>
            <w:r>
              <w:rPr>
                <w:noProof/>
                <w:lang w:eastAsia="pl-PL"/>
              </w:rPr>
              <w:drawing>
                <wp:inline distT="0" distB="0" distL="0" distR="0" wp14:anchorId="36D8EF01" wp14:editId="3B55C2F2">
                  <wp:extent cx="1036320" cy="103632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36320" cy="1036320"/>
                          </a:xfrm>
                          <a:prstGeom prst="rect">
                            <a:avLst/>
                          </a:prstGeom>
                          <a:noFill/>
                          <a:ln>
                            <a:noFill/>
                          </a:ln>
                        </pic:spPr>
                      </pic:pic>
                    </a:graphicData>
                  </a:graphic>
                </wp:inline>
              </w:drawing>
            </w:r>
          </w:p>
          <w:p w14:paraId="43E4475D" w14:textId="77C892D6" w:rsidR="00C87D21" w:rsidRPr="004E1BA7" w:rsidRDefault="00C87D21" w:rsidP="004E1BA7">
            <w:pPr>
              <w:pStyle w:val="Akapitzlist"/>
              <w:tabs>
                <w:tab w:val="left" w:pos="214"/>
              </w:tabs>
              <w:autoSpaceDE w:val="0"/>
              <w:autoSpaceDN w:val="0"/>
              <w:adjustRightInd w:val="0"/>
              <w:ind w:left="351"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792960D" w14:textId="77777777" w:rsidR="00C87D21" w:rsidRPr="004E1BA7" w:rsidRDefault="00C87D21" w:rsidP="00C87D21">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3D932D57" w14:textId="4495DC8E" w:rsidR="00C87D21" w:rsidRPr="004E1BA7" w:rsidRDefault="005A32F4" w:rsidP="00C87D21">
            <w:pPr>
              <w:jc w:val="center"/>
              <w:rPr>
                <w:rFonts w:ascii="Arial" w:hAnsi="Arial" w:cs="Arial"/>
                <w:b/>
                <w:sz w:val="20"/>
                <w:szCs w:val="20"/>
              </w:rPr>
            </w:pPr>
            <w:r>
              <w:rPr>
                <w:rFonts w:ascii="Arial" w:hAnsi="Arial" w:cs="Arial"/>
                <w:b/>
                <w:sz w:val="20"/>
                <w:szCs w:val="20"/>
              </w:rPr>
              <w:t>100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523F3A6C" w14:textId="77777777" w:rsidR="00C87D21" w:rsidRPr="004E1BA7" w:rsidRDefault="00C87D21" w:rsidP="00C87D21">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EB11693" w14:textId="77777777" w:rsidR="00C87D21" w:rsidRPr="004E1BA7" w:rsidRDefault="00C87D21" w:rsidP="00C87D21">
            <w:pPr>
              <w:jc w:val="center"/>
              <w:rPr>
                <w:rFonts w:ascii="Arial" w:hAnsi="Arial" w:cs="Arial"/>
                <w:b/>
                <w:sz w:val="20"/>
                <w:szCs w:val="20"/>
              </w:rPr>
            </w:pPr>
          </w:p>
        </w:tc>
      </w:tr>
      <w:tr w:rsidR="000C636B" w:rsidRPr="004E1BA7" w14:paraId="592A60C2" w14:textId="77777777" w:rsidTr="000916BC">
        <w:trPr>
          <w:trHeight w:val="632"/>
        </w:trPr>
        <w:tc>
          <w:tcPr>
            <w:tcW w:w="567" w:type="dxa"/>
            <w:tcBorders>
              <w:top w:val="single" w:sz="4" w:space="0" w:color="000000"/>
              <w:left w:val="single" w:sz="4" w:space="0" w:color="000000"/>
              <w:bottom w:val="single" w:sz="4" w:space="0" w:color="000000"/>
              <w:right w:val="single" w:sz="4" w:space="0" w:color="000000"/>
            </w:tcBorders>
            <w:vAlign w:val="center"/>
          </w:tcPr>
          <w:p w14:paraId="470EB826" w14:textId="15238433" w:rsidR="000C636B" w:rsidRPr="004E1BA7" w:rsidRDefault="000C636B" w:rsidP="00C87D21">
            <w:pPr>
              <w:jc w:val="center"/>
              <w:rPr>
                <w:rFonts w:ascii="Arial" w:hAnsi="Arial" w:cs="Arial"/>
                <w:b/>
                <w:sz w:val="20"/>
                <w:szCs w:val="20"/>
              </w:rPr>
            </w:pPr>
            <w:r w:rsidRPr="004E1BA7">
              <w:rPr>
                <w:rFonts w:ascii="Arial" w:hAnsi="Arial" w:cs="Arial"/>
                <w:b/>
                <w:sz w:val="20"/>
                <w:szCs w:val="20"/>
              </w:rPr>
              <w:t>3</w:t>
            </w:r>
          </w:p>
        </w:tc>
        <w:tc>
          <w:tcPr>
            <w:tcW w:w="4962" w:type="dxa"/>
            <w:tcBorders>
              <w:top w:val="single" w:sz="4" w:space="0" w:color="000000"/>
              <w:left w:val="single" w:sz="4" w:space="0" w:color="000000"/>
              <w:bottom w:val="single" w:sz="4" w:space="0" w:color="000000"/>
              <w:right w:val="single" w:sz="4" w:space="0" w:color="000000"/>
            </w:tcBorders>
          </w:tcPr>
          <w:p w14:paraId="3E3919FC" w14:textId="77777777" w:rsidR="005A32F4" w:rsidRPr="005A32F4" w:rsidRDefault="005A32F4" w:rsidP="005A32F4">
            <w:pPr>
              <w:tabs>
                <w:tab w:val="left" w:pos="284"/>
              </w:tabs>
              <w:rPr>
                <w:rFonts w:ascii="Arial" w:hAnsi="Arial" w:cs="Arial"/>
                <w:b/>
                <w:color w:val="FF0000"/>
                <w:sz w:val="20"/>
                <w:szCs w:val="20"/>
              </w:rPr>
            </w:pPr>
            <w:r w:rsidRPr="005A32F4">
              <w:rPr>
                <w:rFonts w:ascii="Arial" w:hAnsi="Arial" w:cs="Arial"/>
                <w:b/>
                <w:color w:val="FF0000"/>
                <w:sz w:val="20"/>
                <w:szCs w:val="20"/>
              </w:rPr>
              <w:t>Chabag herbata liściasta, 40g dwa rodzaje: earl-grey, Snowberry Herbata z owoców leśnych zimowych</w:t>
            </w:r>
          </w:p>
          <w:p w14:paraId="2997ABD2" w14:textId="77777777" w:rsidR="005A32F4" w:rsidRPr="005A32F4" w:rsidRDefault="005A32F4" w:rsidP="005A32F4">
            <w:pPr>
              <w:tabs>
                <w:tab w:val="left" w:pos="284"/>
              </w:tabs>
              <w:rPr>
                <w:rFonts w:ascii="Arial" w:hAnsi="Arial" w:cs="Arial"/>
                <w:b/>
                <w:color w:val="FF0000"/>
                <w:sz w:val="20"/>
                <w:szCs w:val="20"/>
              </w:rPr>
            </w:pPr>
          </w:p>
          <w:p w14:paraId="3AA750AF" w14:textId="77777777" w:rsidR="005A32F4" w:rsidRPr="005A32F4" w:rsidRDefault="005A32F4" w:rsidP="005A32F4">
            <w:pPr>
              <w:suppressAutoHyphens w:val="0"/>
              <w:autoSpaceDE w:val="0"/>
              <w:autoSpaceDN w:val="0"/>
              <w:adjustRightInd w:val="0"/>
              <w:ind w:left="284"/>
              <w:jc w:val="both"/>
              <w:rPr>
                <w:rFonts w:ascii="Arial" w:hAnsi="Arial" w:cs="Arial"/>
                <w:sz w:val="20"/>
                <w:szCs w:val="20"/>
              </w:rPr>
            </w:pPr>
            <w:r w:rsidRPr="005A32F4">
              <w:rPr>
                <w:rFonts w:ascii="Arial" w:hAnsi="Arial" w:cs="Arial"/>
                <w:sz w:val="20"/>
                <w:szCs w:val="20"/>
              </w:rPr>
              <w:t xml:space="preserve">Wymagania: </w:t>
            </w:r>
          </w:p>
          <w:p w14:paraId="3FCF28A9" w14:textId="77777777" w:rsidR="005A32F4" w:rsidRPr="005A32F4" w:rsidRDefault="005A32F4" w:rsidP="00262809">
            <w:pPr>
              <w:pStyle w:val="Akapitzlist1"/>
              <w:numPr>
                <w:ilvl w:val="0"/>
                <w:numId w:val="42"/>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5A32F4">
              <w:rPr>
                <w:rFonts w:ascii="Arial" w:hAnsi="Arial" w:cs="Arial"/>
                <w:sz w:val="20"/>
                <w:szCs w:val="20"/>
              </w:rPr>
              <w:t>herbata liściasta</w:t>
            </w:r>
          </w:p>
          <w:p w14:paraId="0957A221" w14:textId="77777777" w:rsidR="005A32F4" w:rsidRPr="005A32F4" w:rsidRDefault="005A32F4" w:rsidP="00262809">
            <w:pPr>
              <w:pStyle w:val="Akapitzlist20"/>
              <w:numPr>
                <w:ilvl w:val="0"/>
                <w:numId w:val="43"/>
              </w:numPr>
              <w:autoSpaceDE w:val="0"/>
              <w:autoSpaceDN w:val="0"/>
              <w:adjustRightInd w:val="0"/>
              <w:spacing w:after="0" w:line="240" w:lineRule="auto"/>
              <w:ind w:left="851" w:hanging="284"/>
              <w:jc w:val="both"/>
              <w:rPr>
                <w:rFonts w:ascii="Arial" w:hAnsi="Arial" w:cs="Arial"/>
                <w:sz w:val="20"/>
                <w:szCs w:val="20"/>
              </w:rPr>
            </w:pPr>
            <w:r w:rsidRPr="005A32F4">
              <w:rPr>
                <w:rFonts w:ascii="Arial" w:hAnsi="Arial" w:cs="Arial"/>
                <w:sz w:val="20"/>
                <w:szCs w:val="20"/>
              </w:rPr>
              <w:t>earl-grey;</w:t>
            </w:r>
          </w:p>
          <w:p w14:paraId="01F39173" w14:textId="77777777" w:rsidR="005A32F4" w:rsidRPr="00E33381" w:rsidRDefault="005A32F4" w:rsidP="00262809">
            <w:pPr>
              <w:pStyle w:val="Akapitzlist20"/>
              <w:numPr>
                <w:ilvl w:val="0"/>
                <w:numId w:val="43"/>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Snowberry herbata z owoców leśnych zimowych;</w:t>
            </w:r>
          </w:p>
          <w:p w14:paraId="781FAADC" w14:textId="12FAA545" w:rsidR="005A32F4" w:rsidRPr="00E33381" w:rsidRDefault="005A32F4" w:rsidP="00262809">
            <w:pPr>
              <w:pStyle w:val="Akapitzlist20"/>
              <w:numPr>
                <w:ilvl w:val="0"/>
                <w:numId w:val="43"/>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Waga</w:t>
            </w:r>
            <w:r w:rsidR="00795507" w:rsidRPr="00E33381">
              <w:rPr>
                <w:rFonts w:ascii="Arial" w:hAnsi="Arial" w:cs="Arial"/>
                <w:sz w:val="20"/>
                <w:szCs w:val="20"/>
              </w:rPr>
              <w:t xml:space="preserve"> min.</w:t>
            </w:r>
            <w:r w:rsidRPr="00E33381">
              <w:rPr>
                <w:rFonts w:ascii="Arial" w:hAnsi="Arial" w:cs="Arial"/>
                <w:sz w:val="20"/>
                <w:szCs w:val="20"/>
              </w:rPr>
              <w:t>: 40g</w:t>
            </w:r>
          </w:p>
          <w:p w14:paraId="71EAC211" w14:textId="77777777" w:rsidR="005A32F4" w:rsidRPr="00E33381" w:rsidRDefault="005A32F4" w:rsidP="00262809">
            <w:pPr>
              <w:pStyle w:val="Akapitzlist1"/>
              <w:numPr>
                <w:ilvl w:val="0"/>
                <w:numId w:val="42"/>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E33381">
              <w:rPr>
                <w:rFonts w:ascii="Arial" w:hAnsi="Arial" w:cs="Arial"/>
                <w:sz w:val="20"/>
                <w:szCs w:val="20"/>
              </w:rPr>
              <w:t>herbata umieszczona w papierowej torebce;</w:t>
            </w:r>
          </w:p>
          <w:p w14:paraId="5623F897" w14:textId="77777777" w:rsidR="005A32F4" w:rsidRPr="00E33381" w:rsidRDefault="005A32F4" w:rsidP="00262809">
            <w:pPr>
              <w:pStyle w:val="Akapitzlist1"/>
              <w:numPr>
                <w:ilvl w:val="0"/>
                <w:numId w:val="42"/>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E33381">
              <w:rPr>
                <w:rFonts w:ascii="Arial" w:hAnsi="Arial" w:cs="Arial"/>
                <w:sz w:val="20"/>
                <w:szCs w:val="20"/>
              </w:rPr>
              <w:t>papierowa torebka-opakowanie jednostkowe.</w:t>
            </w:r>
          </w:p>
          <w:p w14:paraId="3D04A0C8" w14:textId="77777777" w:rsidR="005A32F4" w:rsidRPr="00E33381" w:rsidRDefault="005A32F4" w:rsidP="0017454E">
            <w:pPr>
              <w:pStyle w:val="Akapitzlist20"/>
              <w:numPr>
                <w:ilvl w:val="0"/>
                <w:numId w:val="7"/>
              </w:numPr>
              <w:autoSpaceDE w:val="0"/>
              <w:autoSpaceDN w:val="0"/>
              <w:adjustRightInd w:val="0"/>
              <w:spacing w:after="0" w:line="240" w:lineRule="auto"/>
              <w:jc w:val="both"/>
              <w:rPr>
                <w:rFonts w:ascii="Arial" w:hAnsi="Arial" w:cs="Arial"/>
                <w:sz w:val="20"/>
                <w:szCs w:val="20"/>
              </w:rPr>
            </w:pPr>
            <w:r w:rsidRPr="00E33381">
              <w:rPr>
                <w:rFonts w:ascii="Arial" w:hAnsi="Arial" w:cs="Arial"/>
                <w:sz w:val="20"/>
                <w:szCs w:val="20"/>
              </w:rPr>
              <w:t>biodegradowalna</w:t>
            </w:r>
            <w:r w:rsidRPr="00E33381">
              <w:rPr>
                <w:rFonts w:ascii="Arial" w:hAnsi="Arial" w:cs="Arial"/>
              </w:rPr>
              <w:t xml:space="preserve"> </w:t>
            </w:r>
            <w:r w:rsidRPr="00E33381">
              <w:rPr>
                <w:rFonts w:ascii="Arial" w:hAnsi="Arial" w:cs="Arial"/>
                <w:sz w:val="20"/>
                <w:szCs w:val="20"/>
              </w:rPr>
              <w:t>naturalna torebka papierowa;</w:t>
            </w:r>
          </w:p>
          <w:p w14:paraId="073CE815" w14:textId="77777777" w:rsidR="005A32F4" w:rsidRPr="00E33381" w:rsidRDefault="005A32F4" w:rsidP="0017454E">
            <w:pPr>
              <w:pStyle w:val="Akapitzlist20"/>
              <w:numPr>
                <w:ilvl w:val="0"/>
                <w:numId w:val="7"/>
              </w:numPr>
              <w:autoSpaceDE w:val="0"/>
              <w:autoSpaceDN w:val="0"/>
              <w:adjustRightInd w:val="0"/>
              <w:spacing w:after="0" w:line="240" w:lineRule="auto"/>
              <w:jc w:val="both"/>
              <w:rPr>
                <w:rFonts w:ascii="Arial" w:hAnsi="Arial" w:cs="Arial"/>
                <w:sz w:val="20"/>
                <w:szCs w:val="20"/>
              </w:rPr>
            </w:pPr>
            <w:r w:rsidRPr="00E33381">
              <w:rPr>
                <w:rFonts w:ascii="Arial" w:hAnsi="Arial" w:cs="Arial"/>
                <w:sz w:val="20"/>
                <w:szCs w:val="20"/>
              </w:rPr>
              <w:t>materiał: papier;</w:t>
            </w:r>
          </w:p>
          <w:p w14:paraId="46A00F46" w14:textId="77777777" w:rsidR="005A32F4" w:rsidRPr="00E33381" w:rsidRDefault="005A32F4" w:rsidP="0017454E">
            <w:pPr>
              <w:pStyle w:val="Akapitzlist20"/>
              <w:numPr>
                <w:ilvl w:val="0"/>
                <w:numId w:val="7"/>
              </w:numPr>
              <w:autoSpaceDE w:val="0"/>
              <w:autoSpaceDN w:val="0"/>
              <w:adjustRightInd w:val="0"/>
              <w:spacing w:after="0" w:line="240" w:lineRule="auto"/>
              <w:jc w:val="both"/>
              <w:rPr>
                <w:rFonts w:ascii="Arial" w:hAnsi="Arial" w:cs="Arial"/>
                <w:sz w:val="20"/>
                <w:szCs w:val="20"/>
              </w:rPr>
            </w:pPr>
            <w:r w:rsidRPr="00E33381">
              <w:rPr>
                <w:rFonts w:ascii="Arial" w:hAnsi="Arial" w:cs="Arial"/>
                <w:sz w:val="20"/>
                <w:szCs w:val="20"/>
              </w:rPr>
              <w:t>kolor: naturalny;</w:t>
            </w:r>
          </w:p>
          <w:p w14:paraId="0576B944" w14:textId="77777777" w:rsidR="005A32F4" w:rsidRPr="00E33381" w:rsidRDefault="005A32F4" w:rsidP="0017454E">
            <w:pPr>
              <w:pStyle w:val="Akapitzlist20"/>
              <w:numPr>
                <w:ilvl w:val="0"/>
                <w:numId w:val="7"/>
              </w:numPr>
              <w:autoSpaceDE w:val="0"/>
              <w:autoSpaceDN w:val="0"/>
              <w:adjustRightInd w:val="0"/>
              <w:spacing w:after="0" w:line="240" w:lineRule="auto"/>
              <w:jc w:val="both"/>
              <w:rPr>
                <w:rFonts w:ascii="Arial" w:hAnsi="Arial" w:cs="Arial"/>
                <w:sz w:val="20"/>
                <w:szCs w:val="20"/>
              </w:rPr>
            </w:pPr>
            <w:r w:rsidRPr="00E33381">
              <w:rPr>
                <w:rFonts w:ascii="Arial" w:hAnsi="Arial" w:cs="Arial"/>
                <w:sz w:val="20"/>
                <w:szCs w:val="20"/>
              </w:rPr>
              <w:lastRenderedPageBreak/>
              <w:t>oznaczenie: nadruk wg załączonego projektu;</w:t>
            </w:r>
          </w:p>
          <w:p w14:paraId="36AE0819" w14:textId="190A17FD" w:rsidR="005A32F4" w:rsidRPr="00E33381" w:rsidRDefault="005A32F4" w:rsidP="0017454E">
            <w:pPr>
              <w:pStyle w:val="Akapitzlist20"/>
              <w:numPr>
                <w:ilvl w:val="0"/>
                <w:numId w:val="7"/>
              </w:numPr>
              <w:autoSpaceDE w:val="0"/>
              <w:autoSpaceDN w:val="0"/>
              <w:adjustRightInd w:val="0"/>
              <w:spacing w:after="0" w:line="240" w:lineRule="auto"/>
              <w:jc w:val="both"/>
              <w:rPr>
                <w:rFonts w:ascii="Arial" w:hAnsi="Arial" w:cs="Arial"/>
                <w:sz w:val="20"/>
                <w:szCs w:val="20"/>
              </w:rPr>
            </w:pPr>
            <w:r w:rsidRPr="00E33381">
              <w:rPr>
                <w:rFonts w:ascii="Arial" w:hAnsi="Arial" w:cs="Arial"/>
                <w:sz w:val="20"/>
                <w:szCs w:val="20"/>
              </w:rPr>
              <w:t>kolor nadruku na opakowaniu: jeden kolor</w:t>
            </w:r>
          </w:p>
          <w:p w14:paraId="4D7968DE" w14:textId="77777777" w:rsidR="005A32F4" w:rsidRPr="00E33381" w:rsidRDefault="005A32F4" w:rsidP="005A32F4">
            <w:pPr>
              <w:suppressAutoHyphens w:val="0"/>
              <w:autoSpaceDE w:val="0"/>
              <w:autoSpaceDN w:val="0"/>
              <w:adjustRightInd w:val="0"/>
              <w:ind w:left="284"/>
              <w:jc w:val="both"/>
              <w:rPr>
                <w:rFonts w:ascii="Arial" w:hAnsi="Arial" w:cs="Arial"/>
                <w:sz w:val="20"/>
                <w:szCs w:val="20"/>
              </w:rPr>
            </w:pPr>
          </w:p>
          <w:p w14:paraId="64323B44" w14:textId="3346F132" w:rsidR="005A32F4" w:rsidRPr="000916BC" w:rsidRDefault="005A32F4" w:rsidP="005A32F4">
            <w:pPr>
              <w:suppressAutoHyphens w:val="0"/>
              <w:autoSpaceDE w:val="0"/>
              <w:autoSpaceDN w:val="0"/>
              <w:adjustRightInd w:val="0"/>
              <w:ind w:left="284"/>
              <w:jc w:val="both"/>
              <w:rPr>
                <w:rFonts w:ascii="Arial" w:hAnsi="Arial" w:cs="Arial"/>
                <w:color w:val="0070C0"/>
                <w:sz w:val="20"/>
                <w:szCs w:val="20"/>
              </w:rPr>
            </w:pPr>
            <w:r w:rsidRPr="000916BC">
              <w:rPr>
                <w:rFonts w:ascii="Arial" w:hAnsi="Arial" w:cs="Arial"/>
                <w:color w:val="0070C0"/>
                <w:sz w:val="20"/>
                <w:szCs w:val="20"/>
              </w:rPr>
              <w:t xml:space="preserve">Ilość: 200 sztuk. </w:t>
            </w:r>
            <w:r w:rsidR="00795507" w:rsidRPr="000916BC">
              <w:rPr>
                <w:rFonts w:ascii="Arial" w:hAnsi="Arial" w:cs="Arial"/>
                <w:color w:val="0070C0"/>
                <w:sz w:val="20"/>
                <w:szCs w:val="20"/>
              </w:rPr>
              <w:t xml:space="preserve">- </w:t>
            </w:r>
            <w:r w:rsidRPr="000916BC">
              <w:rPr>
                <w:rFonts w:ascii="Arial" w:hAnsi="Arial" w:cs="Arial"/>
                <w:color w:val="0070C0"/>
                <w:sz w:val="20"/>
                <w:szCs w:val="20"/>
              </w:rPr>
              <w:t>po 100 szt. z każdego rodzaju</w:t>
            </w:r>
          </w:p>
          <w:p w14:paraId="69985A11" w14:textId="77777777" w:rsidR="00795507" w:rsidRPr="00E33381" w:rsidRDefault="00795507" w:rsidP="00DB2591">
            <w:pPr>
              <w:suppressAutoHyphens w:val="0"/>
              <w:autoSpaceDE w:val="0"/>
              <w:autoSpaceDN w:val="0"/>
              <w:adjustRightInd w:val="0"/>
              <w:jc w:val="both"/>
              <w:rPr>
                <w:rFonts w:ascii="Arial" w:hAnsi="Arial" w:cs="Arial"/>
                <w:sz w:val="20"/>
                <w:szCs w:val="20"/>
              </w:rPr>
            </w:pPr>
          </w:p>
          <w:p w14:paraId="76188F1E" w14:textId="77777777" w:rsidR="005A32F4" w:rsidRPr="00E33381" w:rsidRDefault="005A32F4" w:rsidP="005A32F4">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3859BA1C" w14:textId="77777777" w:rsidR="005A32F4" w:rsidRPr="00E33381" w:rsidRDefault="005A32F4" w:rsidP="005A32F4">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5815540F" w14:textId="77777777" w:rsidR="000916BC" w:rsidRDefault="000916BC" w:rsidP="005A32F4">
            <w:pPr>
              <w:autoSpaceDE w:val="0"/>
              <w:autoSpaceDN w:val="0"/>
              <w:adjustRightInd w:val="0"/>
              <w:jc w:val="both"/>
              <w:rPr>
                <w:rFonts w:ascii="Arial" w:hAnsi="Arial" w:cs="Arial"/>
                <w:sz w:val="20"/>
                <w:szCs w:val="20"/>
              </w:rPr>
            </w:pPr>
          </w:p>
          <w:p w14:paraId="2B0D2D74" w14:textId="45469E43" w:rsidR="005A32F4" w:rsidRPr="000916BC" w:rsidRDefault="005A32F4" w:rsidP="000916BC">
            <w:pPr>
              <w:autoSpaceDE w:val="0"/>
              <w:autoSpaceDN w:val="0"/>
              <w:adjustRightInd w:val="0"/>
              <w:jc w:val="both"/>
              <w:rPr>
                <w:rFonts w:ascii="Arial" w:hAnsi="Arial" w:cs="Arial"/>
                <w:sz w:val="20"/>
                <w:szCs w:val="20"/>
              </w:rPr>
            </w:pPr>
            <w:r w:rsidRPr="00E33381">
              <w:rPr>
                <w:rFonts w:ascii="Arial" w:hAnsi="Arial" w:cs="Arial"/>
                <w:sz w:val="20"/>
                <w:szCs w:val="20"/>
              </w:rPr>
              <w:t>Rysunek poglądowy:</w:t>
            </w:r>
          </w:p>
          <w:p w14:paraId="1ABB63A5" w14:textId="6A54B760" w:rsidR="000C636B" w:rsidRPr="00795507" w:rsidRDefault="005A32F4" w:rsidP="00795507">
            <w:pPr>
              <w:tabs>
                <w:tab w:val="left" w:pos="284"/>
              </w:tabs>
              <w:autoSpaceDE w:val="0"/>
              <w:autoSpaceDN w:val="0"/>
              <w:adjustRightInd w:val="0"/>
              <w:jc w:val="both"/>
              <w:rPr>
                <w:rFonts w:ascii="Calibri" w:hAnsi="Calibri" w:cs="Calibri"/>
                <w:sz w:val="20"/>
                <w:szCs w:val="20"/>
              </w:rPr>
            </w:pPr>
            <w:r>
              <w:rPr>
                <w:rFonts w:ascii="Calibri" w:hAnsi="Calibri" w:cs="Calibri"/>
                <w:sz w:val="20"/>
                <w:szCs w:val="20"/>
              </w:rPr>
              <w:t xml:space="preserve">  </w:t>
            </w:r>
            <w:r>
              <w:rPr>
                <w:noProof/>
                <w:lang w:eastAsia="pl-PL"/>
              </w:rPr>
              <w:drawing>
                <wp:inline distT="0" distB="0" distL="0" distR="0" wp14:anchorId="0C647427" wp14:editId="7164062A">
                  <wp:extent cx="1752600" cy="1752600"/>
                  <wp:effectExtent l="0" t="0" r="0" b="0"/>
                  <wp:docPr id="7" name="Obraz 7" descr="Chabag herbata liściasta luzem, 40g - herbata zielona - natura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bag herbata liściasta luzem, 40g - herbata zielona - naturaln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55188" cy="1755188"/>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21EA829E" w14:textId="16BC55DF" w:rsidR="000C636B" w:rsidRPr="004E1BA7" w:rsidRDefault="000C636B" w:rsidP="00C87D21">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3CA19A6D" w14:textId="21E40A39" w:rsidR="000C636B" w:rsidRPr="004E1BA7" w:rsidRDefault="005A32F4" w:rsidP="00C87D21">
            <w:pPr>
              <w:jc w:val="cente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1EAE15D3" w14:textId="77777777" w:rsidR="000C636B" w:rsidRPr="004E1BA7" w:rsidRDefault="000C636B" w:rsidP="00C87D21">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7880B68" w14:textId="77777777" w:rsidR="000C636B" w:rsidRPr="004E1BA7" w:rsidRDefault="000C636B" w:rsidP="00C87D21">
            <w:pPr>
              <w:jc w:val="center"/>
              <w:rPr>
                <w:rFonts w:ascii="Arial" w:hAnsi="Arial" w:cs="Arial"/>
                <w:b/>
                <w:sz w:val="20"/>
                <w:szCs w:val="20"/>
              </w:rPr>
            </w:pPr>
          </w:p>
        </w:tc>
      </w:tr>
      <w:tr w:rsidR="00F34537" w:rsidRPr="004E1BA7" w14:paraId="00F5CB05"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1BE50DA7" w14:textId="3D40ADEE" w:rsidR="00F34537" w:rsidRPr="004E1BA7" w:rsidRDefault="00F15853" w:rsidP="00C87D21">
            <w:pPr>
              <w:jc w:val="center"/>
              <w:rPr>
                <w:rFonts w:ascii="Arial" w:hAnsi="Arial" w:cs="Arial"/>
                <w:b/>
                <w:sz w:val="20"/>
                <w:szCs w:val="20"/>
              </w:rPr>
            </w:pPr>
            <w:r w:rsidRPr="004E1BA7">
              <w:rPr>
                <w:rFonts w:ascii="Arial" w:hAnsi="Arial" w:cs="Arial"/>
                <w:b/>
                <w:sz w:val="20"/>
                <w:szCs w:val="20"/>
              </w:rPr>
              <w:t>4</w:t>
            </w:r>
          </w:p>
        </w:tc>
        <w:tc>
          <w:tcPr>
            <w:tcW w:w="4962" w:type="dxa"/>
            <w:tcBorders>
              <w:top w:val="single" w:sz="4" w:space="0" w:color="000000"/>
              <w:left w:val="single" w:sz="4" w:space="0" w:color="000000"/>
              <w:bottom w:val="single" w:sz="4" w:space="0" w:color="000000"/>
              <w:right w:val="single" w:sz="4" w:space="0" w:color="000000"/>
            </w:tcBorders>
          </w:tcPr>
          <w:p w14:paraId="18C8C7F8" w14:textId="77777777" w:rsidR="00795507" w:rsidRPr="00795507" w:rsidRDefault="00795507" w:rsidP="00795507">
            <w:pPr>
              <w:tabs>
                <w:tab w:val="left" w:pos="284"/>
              </w:tabs>
              <w:spacing w:after="120"/>
              <w:rPr>
                <w:rFonts w:ascii="Arial" w:hAnsi="Arial" w:cs="Arial"/>
                <w:b/>
                <w:bCs/>
                <w:color w:val="FF0000"/>
                <w:kern w:val="36"/>
                <w:sz w:val="20"/>
                <w:szCs w:val="20"/>
                <w:lang w:eastAsia="pl-PL"/>
              </w:rPr>
            </w:pPr>
            <w:r w:rsidRPr="00795507">
              <w:rPr>
                <w:rFonts w:ascii="Arial" w:hAnsi="Arial" w:cs="Arial"/>
                <w:b/>
                <w:bCs/>
                <w:color w:val="FF0000"/>
                <w:kern w:val="36"/>
                <w:sz w:val="20"/>
                <w:szCs w:val="20"/>
                <w:lang w:eastAsia="pl-PL"/>
              </w:rPr>
              <w:t>Gumka scrunchie do włosów z metką z logo</w:t>
            </w:r>
          </w:p>
          <w:p w14:paraId="69AC33CE" w14:textId="77777777" w:rsidR="00795507" w:rsidRPr="00795507" w:rsidRDefault="00795507" w:rsidP="00795507">
            <w:pPr>
              <w:tabs>
                <w:tab w:val="left" w:pos="284"/>
              </w:tabs>
              <w:spacing w:after="120"/>
              <w:rPr>
                <w:rFonts w:ascii="Arial" w:hAnsi="Arial" w:cs="Arial"/>
                <w:sz w:val="20"/>
                <w:szCs w:val="20"/>
              </w:rPr>
            </w:pPr>
            <w:r w:rsidRPr="00795507">
              <w:rPr>
                <w:rFonts w:ascii="Arial" w:hAnsi="Arial" w:cs="Arial"/>
                <w:sz w:val="20"/>
                <w:szCs w:val="20"/>
              </w:rPr>
              <w:t>Wymagania:</w:t>
            </w:r>
          </w:p>
          <w:p w14:paraId="0E4C6751" w14:textId="77777777" w:rsidR="00795507" w:rsidRPr="00795507" w:rsidRDefault="00795507" w:rsidP="0017454E">
            <w:pPr>
              <w:numPr>
                <w:ilvl w:val="0"/>
                <w:numId w:val="8"/>
              </w:numPr>
              <w:tabs>
                <w:tab w:val="left" w:pos="567"/>
              </w:tabs>
              <w:suppressAutoHyphens w:val="0"/>
              <w:autoSpaceDE w:val="0"/>
              <w:autoSpaceDN w:val="0"/>
              <w:adjustRightInd w:val="0"/>
              <w:ind w:left="851" w:hanging="567"/>
              <w:jc w:val="both"/>
              <w:rPr>
                <w:rFonts w:ascii="Arial" w:hAnsi="Arial" w:cs="Arial"/>
                <w:sz w:val="20"/>
                <w:szCs w:val="20"/>
              </w:rPr>
            </w:pPr>
            <w:r w:rsidRPr="00795507">
              <w:rPr>
                <w:rFonts w:ascii="Arial" w:hAnsi="Arial" w:cs="Arial"/>
                <w:sz w:val="20"/>
                <w:szCs w:val="20"/>
              </w:rPr>
              <w:t xml:space="preserve">Dane techniczne: </w:t>
            </w:r>
          </w:p>
          <w:p w14:paraId="24243D1C" w14:textId="77777777" w:rsidR="00795507" w:rsidRPr="00795507" w:rsidRDefault="00795507" w:rsidP="0017454E">
            <w:pPr>
              <w:pStyle w:val="Akapitzlist"/>
              <w:numPr>
                <w:ilvl w:val="0"/>
                <w:numId w:val="9"/>
              </w:numPr>
              <w:autoSpaceDE w:val="0"/>
              <w:autoSpaceDN w:val="0"/>
              <w:adjustRightInd w:val="0"/>
              <w:ind w:left="851" w:hanging="284"/>
              <w:contextualSpacing/>
              <w:jc w:val="both"/>
              <w:rPr>
                <w:rFonts w:ascii="Arial" w:hAnsi="Arial" w:cs="Arial"/>
                <w:sz w:val="20"/>
                <w:szCs w:val="20"/>
              </w:rPr>
            </w:pPr>
            <w:r w:rsidRPr="00795507">
              <w:rPr>
                <w:rFonts w:ascii="Arial" w:hAnsi="Arial" w:cs="Arial"/>
                <w:sz w:val="20"/>
                <w:szCs w:val="20"/>
              </w:rPr>
              <w:t>Rozmiar: XL, średnica gumki: ok. 15 cm;</w:t>
            </w:r>
          </w:p>
          <w:p w14:paraId="1D4914DE" w14:textId="77777777" w:rsidR="00795507" w:rsidRPr="00795507" w:rsidRDefault="00795507" w:rsidP="0017454E">
            <w:pPr>
              <w:pStyle w:val="Akapitzlist"/>
              <w:numPr>
                <w:ilvl w:val="0"/>
                <w:numId w:val="9"/>
              </w:numPr>
              <w:autoSpaceDE w:val="0"/>
              <w:autoSpaceDN w:val="0"/>
              <w:adjustRightInd w:val="0"/>
              <w:ind w:left="851" w:hanging="284"/>
              <w:contextualSpacing/>
              <w:jc w:val="both"/>
              <w:rPr>
                <w:rFonts w:ascii="Arial" w:hAnsi="Arial" w:cs="Arial"/>
                <w:sz w:val="20"/>
                <w:szCs w:val="20"/>
              </w:rPr>
            </w:pPr>
            <w:r w:rsidRPr="00795507">
              <w:rPr>
                <w:rFonts w:ascii="Arial" w:hAnsi="Arial" w:cs="Arial"/>
                <w:sz w:val="20"/>
                <w:szCs w:val="20"/>
              </w:rPr>
              <w:t>2 kolory: pomarańczowy i turkusowy (Panotne 1575C, PANTONE 5473 C lub jaśniejszy);</w:t>
            </w:r>
          </w:p>
          <w:p w14:paraId="17B25D3F" w14:textId="77777777" w:rsidR="00795507" w:rsidRPr="00795507" w:rsidRDefault="00795507" w:rsidP="0017454E">
            <w:pPr>
              <w:pStyle w:val="Akapitzlist"/>
              <w:numPr>
                <w:ilvl w:val="0"/>
                <w:numId w:val="9"/>
              </w:numPr>
              <w:autoSpaceDE w:val="0"/>
              <w:autoSpaceDN w:val="0"/>
              <w:adjustRightInd w:val="0"/>
              <w:ind w:left="851" w:hanging="284"/>
              <w:contextualSpacing/>
              <w:jc w:val="both"/>
              <w:rPr>
                <w:rFonts w:ascii="Arial" w:hAnsi="Arial" w:cs="Arial"/>
                <w:sz w:val="20"/>
                <w:szCs w:val="20"/>
              </w:rPr>
            </w:pPr>
            <w:r w:rsidRPr="00795507">
              <w:rPr>
                <w:rFonts w:ascii="Arial" w:hAnsi="Arial" w:cs="Arial"/>
                <w:sz w:val="20"/>
                <w:szCs w:val="20"/>
              </w:rPr>
              <w:t>materiał: zewnętrzny – wysokiej jakości satyna, wewnątrz - wytrzymała, elastyczna gumka, gwarantująca pewne i komfortowe dopasowanie;</w:t>
            </w:r>
          </w:p>
          <w:p w14:paraId="30AFF023" w14:textId="77777777" w:rsidR="00795507" w:rsidRPr="00E33381" w:rsidRDefault="00795507" w:rsidP="0017454E">
            <w:pPr>
              <w:pStyle w:val="Akapitzlist"/>
              <w:numPr>
                <w:ilvl w:val="0"/>
                <w:numId w:val="9"/>
              </w:numPr>
              <w:autoSpaceDE w:val="0"/>
              <w:autoSpaceDN w:val="0"/>
              <w:adjustRightInd w:val="0"/>
              <w:ind w:left="851" w:hanging="284"/>
              <w:contextualSpacing/>
              <w:jc w:val="both"/>
              <w:rPr>
                <w:rFonts w:ascii="Arial" w:hAnsi="Arial" w:cs="Arial"/>
                <w:sz w:val="20"/>
                <w:szCs w:val="20"/>
              </w:rPr>
            </w:pPr>
            <w:r w:rsidRPr="00795507">
              <w:rPr>
                <w:rFonts w:ascii="Arial" w:hAnsi="Arial" w:cs="Arial"/>
                <w:sz w:val="20"/>
                <w:szCs w:val="20"/>
              </w:rPr>
              <w:t xml:space="preserve">wszyta metka z nadrukowanym logo/znakiem uproszczonym </w:t>
            </w:r>
            <w:r w:rsidRPr="00E33381">
              <w:rPr>
                <w:rFonts w:ascii="Arial" w:hAnsi="Arial" w:cs="Arial"/>
                <w:sz w:val="20"/>
                <w:szCs w:val="20"/>
              </w:rPr>
              <w:t>UZ;</w:t>
            </w:r>
          </w:p>
          <w:p w14:paraId="689C35AB" w14:textId="77777777" w:rsidR="00795507" w:rsidRPr="00E33381" w:rsidRDefault="00795507" w:rsidP="0017454E">
            <w:pPr>
              <w:pStyle w:val="Akapitzlist"/>
              <w:numPr>
                <w:ilvl w:val="0"/>
                <w:numId w:val="9"/>
              </w:numPr>
              <w:autoSpaceDE w:val="0"/>
              <w:autoSpaceDN w:val="0"/>
              <w:adjustRightInd w:val="0"/>
              <w:ind w:left="851" w:hanging="284"/>
              <w:contextualSpacing/>
              <w:jc w:val="both"/>
              <w:rPr>
                <w:rFonts w:ascii="Arial" w:hAnsi="Arial" w:cs="Arial"/>
                <w:sz w:val="20"/>
                <w:szCs w:val="20"/>
              </w:rPr>
            </w:pPr>
            <w:r w:rsidRPr="00E33381">
              <w:rPr>
                <w:rFonts w:ascii="Arial" w:hAnsi="Arial" w:cs="Arial"/>
                <w:sz w:val="20"/>
                <w:szCs w:val="20"/>
              </w:rPr>
              <w:t>pakowane: pakowanie w woreczek foliowy z etykietą z nadrukiem w środku.</w:t>
            </w:r>
          </w:p>
          <w:p w14:paraId="4BC3E1D9" w14:textId="77777777" w:rsidR="00795507" w:rsidRPr="00E33381" w:rsidRDefault="00795507" w:rsidP="005A149A">
            <w:pPr>
              <w:suppressAutoHyphens w:val="0"/>
              <w:autoSpaceDE w:val="0"/>
              <w:autoSpaceDN w:val="0"/>
              <w:adjustRightInd w:val="0"/>
              <w:jc w:val="both"/>
              <w:rPr>
                <w:rFonts w:ascii="Arial" w:hAnsi="Arial" w:cs="Arial"/>
                <w:sz w:val="20"/>
                <w:szCs w:val="20"/>
              </w:rPr>
            </w:pPr>
          </w:p>
          <w:p w14:paraId="34BC1DEB" w14:textId="6B1A96CC" w:rsidR="00795507" w:rsidRPr="000916BC" w:rsidRDefault="00795507" w:rsidP="00795507">
            <w:pPr>
              <w:suppressAutoHyphens w:val="0"/>
              <w:autoSpaceDE w:val="0"/>
              <w:autoSpaceDN w:val="0"/>
              <w:adjustRightInd w:val="0"/>
              <w:ind w:left="284"/>
              <w:jc w:val="both"/>
              <w:rPr>
                <w:rFonts w:ascii="Arial" w:hAnsi="Arial" w:cs="Arial"/>
                <w:color w:val="0070C0"/>
                <w:sz w:val="20"/>
                <w:szCs w:val="20"/>
              </w:rPr>
            </w:pPr>
            <w:r w:rsidRPr="000916BC">
              <w:rPr>
                <w:rFonts w:ascii="Arial" w:hAnsi="Arial" w:cs="Arial"/>
                <w:color w:val="0070C0"/>
                <w:sz w:val="20"/>
                <w:szCs w:val="20"/>
              </w:rPr>
              <w:t>Ilość:  300 sztuk - po 150 szt. z każdego rodzaju</w:t>
            </w:r>
          </w:p>
          <w:p w14:paraId="69ED7101" w14:textId="77777777" w:rsidR="000916BC" w:rsidRPr="00E33381" w:rsidRDefault="000916BC" w:rsidP="000916BC">
            <w:pPr>
              <w:autoSpaceDE w:val="0"/>
              <w:autoSpaceDN w:val="0"/>
              <w:adjustRightInd w:val="0"/>
              <w:jc w:val="both"/>
              <w:rPr>
                <w:rFonts w:ascii="Arial" w:hAnsi="Arial" w:cs="Arial"/>
                <w:sz w:val="20"/>
                <w:szCs w:val="20"/>
              </w:rPr>
            </w:pPr>
          </w:p>
          <w:p w14:paraId="0B88ABA5" w14:textId="77777777" w:rsidR="00795507" w:rsidRPr="00E33381" w:rsidRDefault="00795507" w:rsidP="00795507">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3C086A51" w14:textId="77777777" w:rsidR="00795507" w:rsidRPr="00E33381" w:rsidRDefault="00795507" w:rsidP="00795507">
            <w:pPr>
              <w:autoSpaceDE w:val="0"/>
              <w:autoSpaceDN w:val="0"/>
              <w:adjustRightInd w:val="0"/>
              <w:jc w:val="both"/>
              <w:rPr>
                <w:rFonts w:ascii="Arial" w:hAnsi="Arial" w:cs="Arial"/>
                <w:sz w:val="20"/>
                <w:szCs w:val="20"/>
              </w:rPr>
            </w:pPr>
            <w:r w:rsidRPr="00E33381">
              <w:rPr>
                <w:rFonts w:ascii="Arial" w:hAnsi="Arial" w:cs="Arial"/>
                <w:sz w:val="20"/>
                <w:szCs w:val="20"/>
              </w:rPr>
              <w:t xml:space="preserve">Wybrany Wykonawca, w ramach ceny ofertowej, będzie zobowiązany do wykonania projektu </w:t>
            </w:r>
            <w:r w:rsidRPr="00E33381">
              <w:rPr>
                <w:rFonts w:ascii="Arial" w:hAnsi="Arial" w:cs="Arial"/>
                <w:sz w:val="20"/>
                <w:szCs w:val="20"/>
              </w:rPr>
              <w:lastRenderedPageBreak/>
              <w:t>oznakowania na przedmiocie zamówienia i przysłaniu go do Zamawiającego w celu uzyskania akceptacji.</w:t>
            </w:r>
          </w:p>
          <w:p w14:paraId="3F04467B" w14:textId="77777777" w:rsidR="000916BC" w:rsidRDefault="000916BC" w:rsidP="00795507">
            <w:pPr>
              <w:autoSpaceDE w:val="0"/>
              <w:autoSpaceDN w:val="0"/>
              <w:adjustRightInd w:val="0"/>
              <w:jc w:val="both"/>
              <w:rPr>
                <w:rFonts w:ascii="Arial" w:hAnsi="Arial" w:cs="Arial"/>
                <w:sz w:val="20"/>
                <w:szCs w:val="20"/>
              </w:rPr>
            </w:pPr>
          </w:p>
          <w:p w14:paraId="4AB7BA6F" w14:textId="2210B27B" w:rsidR="00795507" w:rsidRPr="00795507" w:rsidRDefault="00795507" w:rsidP="000916BC">
            <w:pPr>
              <w:autoSpaceDE w:val="0"/>
              <w:autoSpaceDN w:val="0"/>
              <w:adjustRightInd w:val="0"/>
              <w:jc w:val="both"/>
              <w:rPr>
                <w:rFonts w:ascii="Arial" w:hAnsi="Arial" w:cs="Arial"/>
                <w:sz w:val="20"/>
                <w:szCs w:val="20"/>
              </w:rPr>
            </w:pPr>
            <w:r w:rsidRPr="00E33381">
              <w:rPr>
                <w:rFonts w:ascii="Arial" w:hAnsi="Arial" w:cs="Arial"/>
                <w:sz w:val="20"/>
                <w:szCs w:val="20"/>
              </w:rPr>
              <w:t>Rysunek poglądowy:</w:t>
            </w:r>
          </w:p>
          <w:p w14:paraId="057800AE" w14:textId="77777777" w:rsidR="00795507" w:rsidRPr="00784B7E" w:rsidRDefault="00795507" w:rsidP="00795507">
            <w:pPr>
              <w:tabs>
                <w:tab w:val="left" w:pos="284"/>
              </w:tabs>
              <w:autoSpaceDE w:val="0"/>
              <w:autoSpaceDN w:val="0"/>
              <w:adjustRightInd w:val="0"/>
              <w:jc w:val="both"/>
              <w:rPr>
                <w:rFonts w:ascii="Calibri" w:hAnsi="Calibri" w:cs="Calibri"/>
                <w:sz w:val="20"/>
                <w:szCs w:val="20"/>
              </w:rPr>
            </w:pPr>
            <w:r>
              <w:rPr>
                <w:rFonts w:ascii="Calibri" w:hAnsi="Calibri" w:cs="Calibri"/>
                <w:sz w:val="20"/>
                <w:szCs w:val="20"/>
              </w:rPr>
              <w:t xml:space="preserve">   </w:t>
            </w:r>
            <w:r>
              <w:rPr>
                <w:rFonts w:ascii="Calibri" w:hAnsi="Calibri" w:cs="Calibri"/>
                <w:noProof/>
                <w:sz w:val="20"/>
                <w:szCs w:val="20"/>
                <w:lang w:eastAsia="pl-PL"/>
              </w:rPr>
              <w:drawing>
                <wp:inline distT="0" distB="0" distL="0" distR="0" wp14:anchorId="67BECA35" wp14:editId="1D603989">
                  <wp:extent cx="1257011" cy="1071349"/>
                  <wp:effectExtent l="0" t="0" r="63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67104" cy="1079951"/>
                          </a:xfrm>
                          <a:prstGeom prst="rect">
                            <a:avLst/>
                          </a:prstGeom>
                          <a:noFill/>
                          <a:ln>
                            <a:noFill/>
                          </a:ln>
                        </pic:spPr>
                      </pic:pic>
                    </a:graphicData>
                  </a:graphic>
                </wp:inline>
              </w:drawing>
            </w:r>
          </w:p>
          <w:p w14:paraId="3D498341" w14:textId="4EFB4667" w:rsidR="00F34537" w:rsidRPr="004E1BA7" w:rsidRDefault="00F34537" w:rsidP="00795507">
            <w:pPr>
              <w:pStyle w:val="Akapitzlist"/>
              <w:tabs>
                <w:tab w:val="left" w:pos="214"/>
                <w:tab w:val="left" w:pos="350"/>
                <w:tab w:val="left" w:pos="1490"/>
              </w:tabs>
              <w:autoSpaceDE w:val="0"/>
              <w:autoSpaceDN w:val="0"/>
              <w:adjustRightInd w:val="0"/>
              <w:ind w:left="360"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83D284F" w14:textId="773BBF2D" w:rsidR="00F34537" w:rsidRPr="004E1BA7" w:rsidRDefault="00C86CED" w:rsidP="00C87D21">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6D40346A" w14:textId="7A5430F3" w:rsidR="00F34537" w:rsidRPr="004E1BA7" w:rsidRDefault="00795507" w:rsidP="00980DA1">
            <w:pPr>
              <w:rPr>
                <w:rFonts w:ascii="Arial" w:hAnsi="Arial" w:cs="Arial"/>
                <w:b/>
                <w:sz w:val="20"/>
                <w:szCs w:val="20"/>
              </w:rPr>
            </w:pPr>
            <w:r>
              <w:rPr>
                <w:rFonts w:ascii="Arial" w:hAnsi="Arial" w:cs="Arial"/>
                <w:b/>
                <w:sz w:val="20"/>
                <w:szCs w:val="20"/>
              </w:rPr>
              <w:t>300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5327BEEB" w14:textId="77777777" w:rsidR="00F34537" w:rsidRPr="004E1BA7" w:rsidRDefault="00F34537" w:rsidP="00C87D21">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6D41351" w14:textId="77777777" w:rsidR="00F34537" w:rsidRPr="004E1BA7" w:rsidRDefault="00F34537" w:rsidP="00C87D21">
            <w:pPr>
              <w:jc w:val="center"/>
              <w:rPr>
                <w:rFonts w:ascii="Arial" w:hAnsi="Arial" w:cs="Arial"/>
                <w:b/>
                <w:sz w:val="20"/>
                <w:szCs w:val="20"/>
              </w:rPr>
            </w:pPr>
          </w:p>
        </w:tc>
      </w:tr>
      <w:tr w:rsidR="00F34537" w:rsidRPr="004E1BA7" w14:paraId="36F44FAC" w14:textId="77777777" w:rsidTr="000916BC">
        <w:trPr>
          <w:trHeight w:val="632"/>
        </w:trPr>
        <w:tc>
          <w:tcPr>
            <w:tcW w:w="567" w:type="dxa"/>
            <w:tcBorders>
              <w:top w:val="single" w:sz="4" w:space="0" w:color="000000"/>
              <w:left w:val="single" w:sz="4" w:space="0" w:color="000000"/>
              <w:bottom w:val="single" w:sz="4" w:space="0" w:color="000000"/>
              <w:right w:val="single" w:sz="4" w:space="0" w:color="000000"/>
            </w:tcBorders>
            <w:vAlign w:val="center"/>
          </w:tcPr>
          <w:p w14:paraId="6AE0241D" w14:textId="1A300061" w:rsidR="00F34537" w:rsidRPr="004E1BA7" w:rsidRDefault="00F15853" w:rsidP="00C87D21">
            <w:pPr>
              <w:jc w:val="center"/>
              <w:rPr>
                <w:rFonts w:ascii="Arial" w:hAnsi="Arial" w:cs="Arial"/>
                <w:b/>
                <w:sz w:val="20"/>
                <w:szCs w:val="20"/>
              </w:rPr>
            </w:pPr>
            <w:r w:rsidRPr="004E1BA7">
              <w:rPr>
                <w:rFonts w:ascii="Arial" w:hAnsi="Arial" w:cs="Arial"/>
                <w:b/>
                <w:sz w:val="20"/>
                <w:szCs w:val="20"/>
              </w:rPr>
              <w:t>5</w:t>
            </w:r>
          </w:p>
        </w:tc>
        <w:tc>
          <w:tcPr>
            <w:tcW w:w="4962" w:type="dxa"/>
            <w:tcBorders>
              <w:top w:val="single" w:sz="4" w:space="0" w:color="000000"/>
              <w:left w:val="single" w:sz="4" w:space="0" w:color="000000"/>
              <w:bottom w:val="single" w:sz="4" w:space="0" w:color="000000"/>
              <w:right w:val="single" w:sz="4" w:space="0" w:color="000000"/>
            </w:tcBorders>
          </w:tcPr>
          <w:p w14:paraId="6E8CF252" w14:textId="759BCB55" w:rsidR="00795507" w:rsidRPr="00795507" w:rsidRDefault="00795507" w:rsidP="00795507">
            <w:pPr>
              <w:tabs>
                <w:tab w:val="left" w:pos="284"/>
              </w:tabs>
              <w:rPr>
                <w:rFonts w:ascii="Arial" w:hAnsi="Arial" w:cs="Arial"/>
                <w:b/>
                <w:color w:val="FF0000"/>
                <w:sz w:val="20"/>
                <w:szCs w:val="20"/>
              </w:rPr>
            </w:pPr>
            <w:r w:rsidRPr="00795507">
              <w:rPr>
                <w:rFonts w:ascii="Arial" w:hAnsi="Arial" w:cs="Arial"/>
                <w:b/>
                <w:color w:val="FF0000"/>
                <w:sz w:val="20"/>
                <w:szCs w:val="20"/>
              </w:rPr>
              <w:t>Miara krawiecka 1,5 metrowa</w:t>
            </w:r>
          </w:p>
          <w:p w14:paraId="30391CD7" w14:textId="77777777" w:rsidR="00795507" w:rsidRPr="00795507" w:rsidRDefault="00795507" w:rsidP="00795507">
            <w:pPr>
              <w:suppressAutoHyphens w:val="0"/>
              <w:autoSpaceDE w:val="0"/>
              <w:autoSpaceDN w:val="0"/>
              <w:adjustRightInd w:val="0"/>
              <w:ind w:left="284"/>
              <w:jc w:val="both"/>
              <w:rPr>
                <w:rFonts w:ascii="Arial" w:hAnsi="Arial" w:cs="Arial"/>
                <w:sz w:val="20"/>
                <w:szCs w:val="20"/>
              </w:rPr>
            </w:pPr>
            <w:r w:rsidRPr="00795507">
              <w:rPr>
                <w:rFonts w:ascii="Arial" w:hAnsi="Arial" w:cs="Arial"/>
                <w:sz w:val="20"/>
                <w:szCs w:val="20"/>
              </w:rPr>
              <w:t>Wymagania:</w:t>
            </w:r>
          </w:p>
          <w:p w14:paraId="1A14310F" w14:textId="77777777" w:rsidR="00795507" w:rsidRPr="00E33381" w:rsidRDefault="00795507" w:rsidP="0017454E">
            <w:pPr>
              <w:pStyle w:val="Akapitzlist1"/>
              <w:numPr>
                <w:ilvl w:val="0"/>
                <w:numId w:val="10"/>
              </w:numPr>
              <w:tabs>
                <w:tab w:val="left" w:pos="567"/>
              </w:tabs>
              <w:suppressAutoHyphens w:val="0"/>
              <w:autoSpaceDE w:val="0"/>
              <w:autoSpaceDN w:val="0"/>
              <w:adjustRightInd w:val="0"/>
              <w:spacing w:after="0" w:line="240" w:lineRule="auto"/>
              <w:jc w:val="both"/>
              <w:rPr>
                <w:rFonts w:ascii="Arial" w:hAnsi="Arial" w:cs="Arial"/>
                <w:sz w:val="20"/>
                <w:szCs w:val="20"/>
              </w:rPr>
            </w:pPr>
            <w:r w:rsidRPr="00795507">
              <w:rPr>
                <w:rFonts w:ascii="Arial" w:hAnsi="Arial" w:cs="Arial"/>
                <w:sz w:val="20"/>
                <w:szCs w:val="20"/>
              </w:rPr>
              <w:t xml:space="preserve">Dane </w:t>
            </w:r>
            <w:r w:rsidRPr="00E33381">
              <w:rPr>
                <w:rFonts w:ascii="Arial" w:hAnsi="Arial" w:cs="Arial"/>
                <w:sz w:val="20"/>
                <w:szCs w:val="20"/>
              </w:rPr>
              <w:t>techniczne:</w:t>
            </w:r>
          </w:p>
          <w:p w14:paraId="13AAD4D5" w14:textId="27C39EA2"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długość taśmy</w:t>
            </w:r>
            <w:r w:rsidR="00382143" w:rsidRPr="00E33381">
              <w:rPr>
                <w:rFonts w:ascii="Arial" w:hAnsi="Arial" w:cs="Arial"/>
                <w:sz w:val="20"/>
                <w:szCs w:val="20"/>
              </w:rPr>
              <w:t xml:space="preserve"> min.</w:t>
            </w:r>
            <w:r w:rsidRPr="00E33381">
              <w:rPr>
                <w:rFonts w:ascii="Arial" w:hAnsi="Arial" w:cs="Arial"/>
                <w:sz w:val="20"/>
                <w:szCs w:val="20"/>
              </w:rPr>
              <w:t>: 1,5 m;</w:t>
            </w:r>
          </w:p>
          <w:p w14:paraId="1BB3B4B1" w14:textId="1F6B2977"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szerokość taśmy</w:t>
            </w:r>
            <w:r w:rsidR="00382143" w:rsidRPr="00E33381">
              <w:rPr>
                <w:rFonts w:ascii="Arial" w:hAnsi="Arial" w:cs="Arial"/>
                <w:sz w:val="20"/>
                <w:szCs w:val="20"/>
              </w:rPr>
              <w:t xml:space="preserve"> min.</w:t>
            </w:r>
            <w:r w:rsidRPr="00E33381">
              <w:rPr>
                <w:rFonts w:ascii="Arial" w:hAnsi="Arial" w:cs="Arial"/>
                <w:sz w:val="20"/>
                <w:szCs w:val="20"/>
              </w:rPr>
              <w:t>: 8 mm;</w:t>
            </w:r>
          </w:p>
          <w:p w14:paraId="58279E73" w14:textId="77777777"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wyposażona w przycisk ‘stop’;</w:t>
            </w:r>
          </w:p>
          <w:p w14:paraId="02F68BCE" w14:textId="5CA3CCC1"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wymiary</w:t>
            </w:r>
            <w:r w:rsidR="00382143" w:rsidRPr="00E33381">
              <w:rPr>
                <w:rFonts w:ascii="Arial" w:hAnsi="Arial" w:cs="Arial"/>
                <w:sz w:val="20"/>
                <w:szCs w:val="20"/>
              </w:rPr>
              <w:t xml:space="preserve"> min.</w:t>
            </w:r>
            <w:r w:rsidRPr="00E33381">
              <w:rPr>
                <w:rFonts w:ascii="Arial" w:hAnsi="Arial" w:cs="Arial"/>
                <w:sz w:val="20"/>
                <w:szCs w:val="20"/>
              </w:rPr>
              <w:t xml:space="preserve">: 1,6 x Ø 5,2 cm; </w:t>
            </w:r>
          </w:p>
          <w:p w14:paraId="475E1223" w14:textId="77777777" w:rsidR="00795507" w:rsidRPr="00E33381" w:rsidRDefault="00795507" w:rsidP="0017454E">
            <w:pPr>
              <w:pStyle w:val="Akapitzlist20"/>
              <w:numPr>
                <w:ilvl w:val="0"/>
                <w:numId w:val="11"/>
              </w:numPr>
              <w:autoSpaceDE w:val="0"/>
              <w:autoSpaceDN w:val="0"/>
              <w:adjustRightInd w:val="0"/>
              <w:spacing w:after="0" w:line="240" w:lineRule="auto"/>
              <w:ind w:left="638" w:hanging="284"/>
              <w:jc w:val="both"/>
              <w:rPr>
                <w:rFonts w:ascii="Arial" w:hAnsi="Arial" w:cs="Arial"/>
                <w:sz w:val="20"/>
                <w:szCs w:val="20"/>
              </w:rPr>
            </w:pPr>
            <w:r w:rsidRPr="00E33381">
              <w:rPr>
                <w:rFonts w:ascii="Arial" w:hAnsi="Arial" w:cs="Arial"/>
                <w:sz w:val="20"/>
                <w:szCs w:val="20"/>
              </w:rPr>
              <w:t>wykonana z ABS z recyklingu z certyfikatem RCS, włókna szklanego i bambusa z certyfikatem FSC®, całkowita zawartość materiałów z recyklingu;</w:t>
            </w:r>
          </w:p>
          <w:p w14:paraId="7EEA9A50" w14:textId="77777777"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materiał: RABS, włókno szklane;</w:t>
            </w:r>
          </w:p>
          <w:p w14:paraId="092ED87E" w14:textId="77777777"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kolor: biały;</w:t>
            </w:r>
          </w:p>
          <w:p w14:paraId="6533FCC3" w14:textId="77777777"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 xml:space="preserve">oznaczenie: nadruk wg załączonego projektu; </w:t>
            </w:r>
          </w:p>
          <w:p w14:paraId="1674BE60" w14:textId="77777777" w:rsidR="00795507" w:rsidRPr="00E33381" w:rsidRDefault="00795507" w:rsidP="0017454E">
            <w:pPr>
              <w:pStyle w:val="Akapitzlist20"/>
              <w:numPr>
                <w:ilvl w:val="0"/>
                <w:numId w:val="11"/>
              </w:numPr>
              <w:tabs>
                <w:tab w:val="left" w:pos="638"/>
              </w:tabs>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kolor nadruku: jeden kolor,</w:t>
            </w:r>
          </w:p>
          <w:p w14:paraId="3AF35F26" w14:textId="402E432A" w:rsidR="00D631B7" w:rsidRPr="00E33381" w:rsidRDefault="00795507" w:rsidP="00795507">
            <w:pPr>
              <w:pStyle w:val="Akapitzlist20"/>
              <w:numPr>
                <w:ilvl w:val="0"/>
                <w:numId w:val="11"/>
              </w:numPr>
              <w:tabs>
                <w:tab w:val="left" w:pos="638"/>
              </w:tabs>
              <w:autoSpaceDE w:val="0"/>
              <w:autoSpaceDN w:val="0"/>
              <w:adjustRightInd w:val="0"/>
              <w:spacing w:after="0" w:line="240" w:lineRule="auto"/>
              <w:ind w:left="638" w:hanging="284"/>
              <w:jc w:val="both"/>
              <w:rPr>
                <w:rFonts w:ascii="Arial" w:hAnsi="Arial" w:cs="Arial"/>
                <w:sz w:val="20"/>
                <w:szCs w:val="20"/>
              </w:rPr>
            </w:pPr>
            <w:r w:rsidRPr="00E33381">
              <w:rPr>
                <w:rFonts w:ascii="Arial" w:hAnsi="Arial" w:cs="Arial"/>
                <w:sz w:val="20"/>
                <w:szCs w:val="20"/>
              </w:rPr>
              <w:t>pakowane: każda sztuka w pudełko tekturowe z nadrukiem (dopuszczalne pakowanie w woreczek foliowy z etykietą z nadrukiem w środku).</w:t>
            </w:r>
          </w:p>
          <w:p w14:paraId="5F660F0D" w14:textId="77777777" w:rsidR="000916BC" w:rsidRDefault="000916BC" w:rsidP="00795507">
            <w:pPr>
              <w:autoSpaceDE w:val="0"/>
              <w:autoSpaceDN w:val="0"/>
              <w:adjustRightInd w:val="0"/>
              <w:jc w:val="both"/>
              <w:rPr>
                <w:rFonts w:ascii="Arial" w:hAnsi="Arial" w:cs="Arial"/>
                <w:sz w:val="20"/>
                <w:szCs w:val="20"/>
              </w:rPr>
            </w:pPr>
          </w:p>
          <w:p w14:paraId="51E5B9D6" w14:textId="178EE14D" w:rsidR="00795507" w:rsidRPr="00E33381" w:rsidRDefault="00795507" w:rsidP="00795507">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423BA668" w14:textId="77777777" w:rsidR="00031E28" w:rsidRPr="00E33381" w:rsidRDefault="00031E28" w:rsidP="00031E28">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37E4B24F" w14:textId="058D33D7" w:rsidR="000916BC" w:rsidRDefault="000916BC" w:rsidP="00031E28">
            <w:pPr>
              <w:autoSpaceDE w:val="0"/>
              <w:autoSpaceDN w:val="0"/>
              <w:adjustRightInd w:val="0"/>
              <w:jc w:val="both"/>
              <w:rPr>
                <w:rFonts w:ascii="Arial" w:hAnsi="Arial" w:cs="Arial"/>
                <w:sz w:val="20"/>
                <w:szCs w:val="20"/>
              </w:rPr>
            </w:pPr>
          </w:p>
          <w:p w14:paraId="150A6FA9" w14:textId="4C6A74D8" w:rsidR="005A149A" w:rsidRDefault="005A149A" w:rsidP="00031E28">
            <w:pPr>
              <w:autoSpaceDE w:val="0"/>
              <w:autoSpaceDN w:val="0"/>
              <w:adjustRightInd w:val="0"/>
              <w:jc w:val="both"/>
              <w:rPr>
                <w:rFonts w:ascii="Arial" w:hAnsi="Arial" w:cs="Arial"/>
                <w:sz w:val="20"/>
                <w:szCs w:val="20"/>
              </w:rPr>
            </w:pPr>
          </w:p>
          <w:p w14:paraId="2B116321" w14:textId="5514A89A" w:rsidR="005A149A" w:rsidRDefault="005A149A" w:rsidP="00031E28">
            <w:pPr>
              <w:autoSpaceDE w:val="0"/>
              <w:autoSpaceDN w:val="0"/>
              <w:adjustRightInd w:val="0"/>
              <w:jc w:val="both"/>
              <w:rPr>
                <w:rFonts w:ascii="Arial" w:hAnsi="Arial" w:cs="Arial"/>
                <w:sz w:val="20"/>
                <w:szCs w:val="20"/>
              </w:rPr>
            </w:pPr>
          </w:p>
          <w:p w14:paraId="1494FDF4" w14:textId="32DF4399" w:rsidR="005A149A" w:rsidRDefault="005A149A" w:rsidP="00031E28">
            <w:pPr>
              <w:autoSpaceDE w:val="0"/>
              <w:autoSpaceDN w:val="0"/>
              <w:adjustRightInd w:val="0"/>
              <w:jc w:val="both"/>
              <w:rPr>
                <w:rFonts w:ascii="Arial" w:hAnsi="Arial" w:cs="Arial"/>
                <w:sz w:val="20"/>
                <w:szCs w:val="20"/>
              </w:rPr>
            </w:pPr>
          </w:p>
          <w:p w14:paraId="3A3102C6" w14:textId="054436A2" w:rsidR="005A149A" w:rsidRDefault="005A149A" w:rsidP="00031E28">
            <w:pPr>
              <w:autoSpaceDE w:val="0"/>
              <w:autoSpaceDN w:val="0"/>
              <w:adjustRightInd w:val="0"/>
              <w:jc w:val="both"/>
              <w:rPr>
                <w:rFonts w:ascii="Arial" w:hAnsi="Arial" w:cs="Arial"/>
                <w:sz w:val="20"/>
                <w:szCs w:val="20"/>
              </w:rPr>
            </w:pPr>
          </w:p>
          <w:p w14:paraId="24F08A05" w14:textId="3AEB98E4" w:rsidR="005A149A" w:rsidRDefault="005A149A" w:rsidP="00031E28">
            <w:pPr>
              <w:autoSpaceDE w:val="0"/>
              <w:autoSpaceDN w:val="0"/>
              <w:adjustRightInd w:val="0"/>
              <w:jc w:val="both"/>
              <w:rPr>
                <w:rFonts w:ascii="Arial" w:hAnsi="Arial" w:cs="Arial"/>
                <w:sz w:val="20"/>
                <w:szCs w:val="20"/>
              </w:rPr>
            </w:pPr>
          </w:p>
          <w:p w14:paraId="7B5529B5" w14:textId="0D2DFE84" w:rsidR="005A149A" w:rsidRDefault="005A149A" w:rsidP="00031E28">
            <w:pPr>
              <w:autoSpaceDE w:val="0"/>
              <w:autoSpaceDN w:val="0"/>
              <w:adjustRightInd w:val="0"/>
              <w:jc w:val="both"/>
              <w:rPr>
                <w:rFonts w:ascii="Arial" w:hAnsi="Arial" w:cs="Arial"/>
                <w:sz w:val="20"/>
                <w:szCs w:val="20"/>
              </w:rPr>
            </w:pPr>
          </w:p>
          <w:p w14:paraId="3889C7E0" w14:textId="18C59F83" w:rsidR="005A149A" w:rsidRDefault="005A149A" w:rsidP="00031E28">
            <w:pPr>
              <w:autoSpaceDE w:val="0"/>
              <w:autoSpaceDN w:val="0"/>
              <w:adjustRightInd w:val="0"/>
              <w:jc w:val="both"/>
              <w:rPr>
                <w:rFonts w:ascii="Arial" w:hAnsi="Arial" w:cs="Arial"/>
                <w:sz w:val="20"/>
                <w:szCs w:val="20"/>
              </w:rPr>
            </w:pPr>
          </w:p>
          <w:p w14:paraId="708534D6" w14:textId="4148E430" w:rsidR="005A149A" w:rsidRDefault="005A149A" w:rsidP="00031E28">
            <w:pPr>
              <w:autoSpaceDE w:val="0"/>
              <w:autoSpaceDN w:val="0"/>
              <w:adjustRightInd w:val="0"/>
              <w:jc w:val="both"/>
              <w:rPr>
                <w:rFonts w:ascii="Arial" w:hAnsi="Arial" w:cs="Arial"/>
                <w:sz w:val="20"/>
                <w:szCs w:val="20"/>
              </w:rPr>
            </w:pPr>
          </w:p>
          <w:p w14:paraId="2466D563" w14:textId="77777777" w:rsidR="005A149A" w:rsidRDefault="005A149A" w:rsidP="00031E28">
            <w:pPr>
              <w:autoSpaceDE w:val="0"/>
              <w:autoSpaceDN w:val="0"/>
              <w:adjustRightInd w:val="0"/>
              <w:jc w:val="both"/>
              <w:rPr>
                <w:rFonts w:ascii="Arial" w:hAnsi="Arial" w:cs="Arial"/>
                <w:sz w:val="20"/>
                <w:szCs w:val="20"/>
              </w:rPr>
            </w:pPr>
          </w:p>
          <w:p w14:paraId="056BAABE" w14:textId="5D9F008B" w:rsidR="00031E28" w:rsidRPr="00E33381" w:rsidRDefault="00031E28" w:rsidP="00031E28">
            <w:pPr>
              <w:autoSpaceDE w:val="0"/>
              <w:autoSpaceDN w:val="0"/>
              <w:adjustRightInd w:val="0"/>
              <w:jc w:val="both"/>
              <w:rPr>
                <w:rFonts w:ascii="Arial" w:hAnsi="Arial" w:cs="Arial"/>
                <w:sz w:val="20"/>
                <w:szCs w:val="20"/>
              </w:rPr>
            </w:pPr>
            <w:r w:rsidRPr="00E33381">
              <w:rPr>
                <w:rFonts w:ascii="Arial" w:hAnsi="Arial" w:cs="Arial"/>
                <w:sz w:val="20"/>
                <w:szCs w:val="20"/>
              </w:rPr>
              <w:lastRenderedPageBreak/>
              <w:t>Rysunek poglądowy:</w:t>
            </w:r>
          </w:p>
          <w:p w14:paraId="6A5F9E26" w14:textId="77777777" w:rsidR="00795507" w:rsidRPr="00795507" w:rsidRDefault="00795507" w:rsidP="00795507">
            <w:pPr>
              <w:tabs>
                <w:tab w:val="left" w:pos="284"/>
              </w:tabs>
              <w:autoSpaceDE w:val="0"/>
              <w:autoSpaceDN w:val="0"/>
              <w:adjustRightInd w:val="0"/>
              <w:jc w:val="both"/>
              <w:rPr>
                <w:rFonts w:ascii="Arial" w:hAnsi="Arial" w:cs="Arial"/>
                <w:sz w:val="20"/>
                <w:szCs w:val="20"/>
              </w:rPr>
            </w:pPr>
          </w:p>
          <w:p w14:paraId="71431455" w14:textId="77777777" w:rsidR="00795507" w:rsidRPr="009252DA" w:rsidRDefault="00795507" w:rsidP="00795507">
            <w:pPr>
              <w:tabs>
                <w:tab w:val="left" w:pos="284"/>
              </w:tabs>
              <w:autoSpaceDE w:val="0"/>
              <w:autoSpaceDN w:val="0"/>
              <w:adjustRightInd w:val="0"/>
              <w:jc w:val="both"/>
              <w:rPr>
                <w:rFonts w:ascii="Calibri" w:hAnsi="Calibri" w:cs="Calibri"/>
                <w:sz w:val="20"/>
                <w:szCs w:val="20"/>
              </w:rPr>
            </w:pPr>
            <w:r>
              <w:rPr>
                <w:rFonts w:ascii="Calibri" w:hAnsi="Calibri" w:cs="Calibri"/>
                <w:noProof/>
                <w:sz w:val="20"/>
                <w:szCs w:val="20"/>
                <w:lang w:eastAsia="pl-PL"/>
              </w:rPr>
              <w:drawing>
                <wp:inline distT="0" distB="0" distL="0" distR="0" wp14:anchorId="356FFCBD" wp14:editId="243F9BE1">
                  <wp:extent cx="1892070" cy="18920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10332" cy="1910332"/>
                          </a:xfrm>
                          <a:prstGeom prst="rect">
                            <a:avLst/>
                          </a:prstGeom>
                          <a:noFill/>
                          <a:ln>
                            <a:noFill/>
                          </a:ln>
                        </pic:spPr>
                      </pic:pic>
                    </a:graphicData>
                  </a:graphic>
                </wp:inline>
              </w:drawing>
            </w:r>
            <w:r>
              <w:rPr>
                <w:rFonts w:ascii="Calibri" w:hAnsi="Calibri" w:cs="Calibri"/>
                <w:noProof/>
                <w:sz w:val="20"/>
                <w:szCs w:val="20"/>
                <w:lang w:eastAsia="pl-PL"/>
              </w:rPr>
              <w:drawing>
                <wp:inline distT="0" distB="0" distL="0" distR="0" wp14:anchorId="374BC993" wp14:editId="7180E723">
                  <wp:extent cx="2062264" cy="2062264"/>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71496" cy="2071496"/>
                          </a:xfrm>
                          <a:prstGeom prst="rect">
                            <a:avLst/>
                          </a:prstGeom>
                          <a:noFill/>
                          <a:ln>
                            <a:noFill/>
                          </a:ln>
                        </pic:spPr>
                      </pic:pic>
                    </a:graphicData>
                  </a:graphic>
                </wp:inline>
              </w:drawing>
            </w:r>
          </w:p>
          <w:p w14:paraId="33D65942" w14:textId="18C391D4" w:rsidR="00F34537" w:rsidRPr="004E1BA7" w:rsidRDefault="00F34537"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12B0208" w14:textId="0BBB47A5" w:rsidR="00F34537" w:rsidRPr="004E1BA7" w:rsidRDefault="00F34537" w:rsidP="00C87D21">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29F9CA91" w14:textId="25E9341E" w:rsidR="00F34537" w:rsidRPr="004E1BA7" w:rsidRDefault="00D631B7" w:rsidP="00980DA1">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6EDCF876" w14:textId="77777777" w:rsidR="00F34537" w:rsidRPr="004E1BA7" w:rsidRDefault="00F34537" w:rsidP="00C87D21">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E34B444" w14:textId="77777777" w:rsidR="00F34537" w:rsidRPr="004E1BA7" w:rsidRDefault="00F34537" w:rsidP="00C87D21">
            <w:pPr>
              <w:jc w:val="center"/>
              <w:rPr>
                <w:rFonts w:ascii="Arial" w:hAnsi="Arial" w:cs="Arial"/>
                <w:b/>
                <w:sz w:val="20"/>
                <w:szCs w:val="20"/>
              </w:rPr>
            </w:pPr>
          </w:p>
        </w:tc>
      </w:tr>
      <w:tr w:rsidR="00F34537" w:rsidRPr="004E1BA7" w14:paraId="2B68B632"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5B3F7BD6" w14:textId="01346CAC" w:rsidR="00F34537" w:rsidRPr="004E1BA7" w:rsidRDefault="00F15853" w:rsidP="00C87D21">
            <w:pPr>
              <w:jc w:val="center"/>
              <w:rPr>
                <w:rFonts w:ascii="Arial" w:hAnsi="Arial" w:cs="Arial"/>
                <w:b/>
                <w:sz w:val="20"/>
                <w:szCs w:val="20"/>
              </w:rPr>
            </w:pPr>
            <w:r w:rsidRPr="004E1BA7">
              <w:rPr>
                <w:rFonts w:ascii="Arial" w:hAnsi="Arial" w:cs="Arial"/>
                <w:b/>
                <w:sz w:val="20"/>
                <w:szCs w:val="20"/>
              </w:rPr>
              <w:t>6</w:t>
            </w:r>
          </w:p>
        </w:tc>
        <w:tc>
          <w:tcPr>
            <w:tcW w:w="4962" w:type="dxa"/>
            <w:tcBorders>
              <w:top w:val="single" w:sz="4" w:space="0" w:color="000000"/>
              <w:left w:val="single" w:sz="4" w:space="0" w:color="000000"/>
              <w:bottom w:val="single" w:sz="4" w:space="0" w:color="000000"/>
              <w:right w:val="single" w:sz="4" w:space="0" w:color="000000"/>
            </w:tcBorders>
          </w:tcPr>
          <w:p w14:paraId="5527A991" w14:textId="672D561D" w:rsidR="00D631B7" w:rsidRPr="0055760B" w:rsidRDefault="00D631B7" w:rsidP="00D631B7">
            <w:pPr>
              <w:tabs>
                <w:tab w:val="left" w:pos="284"/>
              </w:tabs>
              <w:rPr>
                <w:rFonts w:ascii="Arial" w:hAnsi="Arial" w:cs="Arial"/>
                <w:b/>
                <w:bCs/>
                <w:color w:val="FF0000"/>
                <w:sz w:val="20"/>
                <w:szCs w:val="20"/>
              </w:rPr>
            </w:pPr>
            <w:r w:rsidRPr="00D631B7">
              <w:rPr>
                <w:rFonts w:ascii="Arial" w:hAnsi="Arial" w:cs="Arial"/>
                <w:b/>
                <w:bCs/>
                <w:color w:val="FF0000"/>
                <w:sz w:val="20"/>
                <w:szCs w:val="20"/>
              </w:rPr>
              <w:t>Ołówek wieczny bambusowy</w:t>
            </w:r>
          </w:p>
          <w:p w14:paraId="6DA0F804" w14:textId="77777777" w:rsidR="00D631B7" w:rsidRPr="00D631B7" w:rsidRDefault="00D631B7" w:rsidP="00D631B7">
            <w:pPr>
              <w:suppressAutoHyphens w:val="0"/>
              <w:autoSpaceDE w:val="0"/>
              <w:autoSpaceDN w:val="0"/>
              <w:adjustRightInd w:val="0"/>
              <w:ind w:left="284"/>
              <w:jc w:val="both"/>
              <w:rPr>
                <w:rFonts w:ascii="Arial" w:hAnsi="Arial" w:cs="Arial"/>
                <w:sz w:val="20"/>
                <w:szCs w:val="20"/>
              </w:rPr>
            </w:pPr>
            <w:r w:rsidRPr="00D631B7">
              <w:rPr>
                <w:rFonts w:ascii="Arial" w:hAnsi="Arial" w:cs="Arial"/>
                <w:sz w:val="20"/>
                <w:szCs w:val="20"/>
              </w:rPr>
              <w:t>Wymagania:</w:t>
            </w:r>
          </w:p>
          <w:p w14:paraId="53579136" w14:textId="77777777" w:rsidR="00D631B7" w:rsidRPr="00D631B7" w:rsidRDefault="00D631B7" w:rsidP="0017454E">
            <w:pPr>
              <w:pStyle w:val="Akapitzlist1"/>
              <w:numPr>
                <w:ilvl w:val="0"/>
                <w:numId w:val="12"/>
              </w:numPr>
              <w:tabs>
                <w:tab w:val="left" w:pos="567"/>
              </w:tabs>
              <w:suppressAutoHyphens w:val="0"/>
              <w:autoSpaceDE w:val="0"/>
              <w:autoSpaceDN w:val="0"/>
              <w:adjustRightInd w:val="0"/>
              <w:spacing w:after="0" w:line="240" w:lineRule="auto"/>
              <w:jc w:val="both"/>
              <w:rPr>
                <w:rFonts w:ascii="Arial" w:hAnsi="Arial" w:cs="Arial"/>
                <w:sz w:val="20"/>
                <w:szCs w:val="20"/>
              </w:rPr>
            </w:pPr>
            <w:r w:rsidRPr="00D631B7">
              <w:rPr>
                <w:rFonts w:ascii="Arial" w:hAnsi="Arial" w:cs="Arial"/>
                <w:sz w:val="20"/>
                <w:szCs w:val="20"/>
              </w:rPr>
              <w:t>Dane techniczne:</w:t>
            </w:r>
          </w:p>
          <w:p w14:paraId="616AA3D9" w14:textId="77777777" w:rsidR="00D631B7" w:rsidRPr="00D631B7" w:rsidRDefault="00D631B7" w:rsidP="0017454E">
            <w:pPr>
              <w:pStyle w:val="Akapitzlist20"/>
              <w:numPr>
                <w:ilvl w:val="0"/>
                <w:numId w:val="13"/>
              </w:numPr>
              <w:tabs>
                <w:tab w:val="left" w:pos="638"/>
              </w:tabs>
              <w:autoSpaceDE w:val="0"/>
              <w:autoSpaceDN w:val="0"/>
              <w:adjustRightInd w:val="0"/>
              <w:spacing w:after="0" w:line="240" w:lineRule="auto"/>
              <w:ind w:hanging="6"/>
              <w:jc w:val="both"/>
              <w:rPr>
                <w:rFonts w:ascii="Arial" w:hAnsi="Arial" w:cs="Arial"/>
                <w:sz w:val="20"/>
                <w:szCs w:val="20"/>
              </w:rPr>
            </w:pPr>
            <w:r w:rsidRPr="00D631B7">
              <w:rPr>
                <w:rFonts w:ascii="Arial" w:hAnsi="Arial" w:cs="Arial"/>
                <w:sz w:val="20"/>
                <w:szCs w:val="20"/>
              </w:rPr>
              <w:t>materiał: drewno (bambus);</w:t>
            </w:r>
          </w:p>
          <w:p w14:paraId="531CB6DD" w14:textId="77777777" w:rsidR="00D631B7" w:rsidRPr="00D631B7" w:rsidRDefault="00D631B7" w:rsidP="0017454E">
            <w:pPr>
              <w:pStyle w:val="Akapitzlist20"/>
              <w:numPr>
                <w:ilvl w:val="0"/>
                <w:numId w:val="13"/>
              </w:numPr>
              <w:tabs>
                <w:tab w:val="left" w:pos="638"/>
              </w:tabs>
              <w:autoSpaceDE w:val="0"/>
              <w:autoSpaceDN w:val="0"/>
              <w:adjustRightInd w:val="0"/>
              <w:spacing w:after="0" w:line="240" w:lineRule="auto"/>
              <w:ind w:hanging="6"/>
              <w:jc w:val="both"/>
              <w:rPr>
                <w:rFonts w:ascii="Arial" w:hAnsi="Arial" w:cs="Arial"/>
                <w:sz w:val="20"/>
                <w:szCs w:val="20"/>
              </w:rPr>
            </w:pPr>
            <w:r w:rsidRPr="00D631B7">
              <w:rPr>
                <w:rFonts w:ascii="Arial" w:hAnsi="Arial" w:cs="Arial"/>
                <w:sz w:val="20"/>
                <w:szCs w:val="20"/>
              </w:rPr>
              <w:t>kolor: naturalny;</w:t>
            </w:r>
          </w:p>
          <w:p w14:paraId="0FA01FDE" w14:textId="6B3BBAC6" w:rsidR="00D631B7" w:rsidRPr="00E33381" w:rsidRDefault="00D631B7" w:rsidP="0017454E">
            <w:pPr>
              <w:pStyle w:val="Akapitzlist20"/>
              <w:numPr>
                <w:ilvl w:val="0"/>
                <w:numId w:val="13"/>
              </w:numPr>
              <w:autoSpaceDE w:val="0"/>
              <w:autoSpaceDN w:val="0"/>
              <w:adjustRightInd w:val="0"/>
              <w:spacing w:after="0" w:line="240" w:lineRule="auto"/>
              <w:ind w:left="638" w:hanging="284"/>
              <w:jc w:val="both"/>
              <w:rPr>
                <w:rFonts w:ascii="Arial" w:hAnsi="Arial" w:cs="Arial"/>
                <w:sz w:val="20"/>
                <w:szCs w:val="20"/>
              </w:rPr>
            </w:pPr>
            <w:r w:rsidRPr="00D631B7">
              <w:rPr>
                <w:rFonts w:ascii="Arial" w:hAnsi="Arial" w:cs="Arial"/>
                <w:sz w:val="20"/>
                <w:szCs w:val="20"/>
              </w:rPr>
              <w:t xml:space="preserve">wkład: stop metali pozwalający na precyzyjne pisanie (ślad na papierze </w:t>
            </w:r>
            <w:r w:rsidRPr="00E33381">
              <w:rPr>
                <w:rFonts w:ascii="Arial" w:hAnsi="Arial" w:cs="Arial"/>
                <w:sz w:val="20"/>
                <w:szCs w:val="20"/>
              </w:rPr>
              <w:t>trwały i wyraźny);</w:t>
            </w:r>
          </w:p>
          <w:p w14:paraId="0CF34A7D" w14:textId="0DE9EBEA" w:rsidR="00D631B7" w:rsidRPr="00E33381" w:rsidRDefault="00D631B7" w:rsidP="0017454E">
            <w:pPr>
              <w:pStyle w:val="Akapitzlist20"/>
              <w:numPr>
                <w:ilvl w:val="0"/>
                <w:numId w:val="13"/>
              </w:numPr>
              <w:autoSpaceDE w:val="0"/>
              <w:autoSpaceDN w:val="0"/>
              <w:adjustRightInd w:val="0"/>
              <w:spacing w:after="0" w:line="240" w:lineRule="auto"/>
              <w:ind w:left="638" w:hanging="284"/>
              <w:jc w:val="both"/>
              <w:rPr>
                <w:rFonts w:ascii="Arial" w:hAnsi="Arial" w:cs="Arial"/>
                <w:sz w:val="20"/>
                <w:szCs w:val="20"/>
              </w:rPr>
            </w:pPr>
            <w:r w:rsidRPr="00E33381">
              <w:rPr>
                <w:rFonts w:ascii="Arial" w:hAnsi="Arial" w:cs="Arial"/>
                <w:sz w:val="20"/>
                <w:szCs w:val="20"/>
              </w:rPr>
              <w:t xml:space="preserve">wymiary min.: 13,8 x </w:t>
            </w:r>
            <w:r w:rsidRPr="00E33381">
              <w:rPr>
                <w:rFonts w:ascii="Cambria Math" w:hAnsi="Cambria Math" w:cs="Cambria Math"/>
                <w:sz w:val="20"/>
                <w:szCs w:val="20"/>
              </w:rPr>
              <w:t>⌀</w:t>
            </w:r>
            <w:r w:rsidRPr="00E33381">
              <w:rPr>
                <w:rFonts w:ascii="Arial" w:hAnsi="Arial" w:cs="Arial"/>
                <w:sz w:val="20"/>
                <w:szCs w:val="20"/>
              </w:rPr>
              <w:t xml:space="preserve"> 0,9 cm; </w:t>
            </w:r>
          </w:p>
          <w:p w14:paraId="6C7D51C8" w14:textId="77777777" w:rsidR="00D631B7" w:rsidRPr="00E33381" w:rsidRDefault="00D631B7" w:rsidP="0017454E">
            <w:pPr>
              <w:pStyle w:val="Akapitzlist20"/>
              <w:numPr>
                <w:ilvl w:val="0"/>
                <w:numId w:val="13"/>
              </w:numPr>
              <w:autoSpaceDE w:val="0"/>
              <w:autoSpaceDN w:val="0"/>
              <w:adjustRightInd w:val="0"/>
              <w:spacing w:after="0" w:line="240" w:lineRule="auto"/>
              <w:ind w:left="638" w:hanging="284"/>
              <w:jc w:val="both"/>
              <w:rPr>
                <w:rFonts w:ascii="Arial" w:hAnsi="Arial" w:cs="Arial"/>
                <w:sz w:val="20"/>
                <w:szCs w:val="20"/>
              </w:rPr>
            </w:pPr>
            <w:r w:rsidRPr="00E33381">
              <w:rPr>
                <w:rFonts w:ascii="Arial" w:hAnsi="Arial" w:cs="Arial"/>
                <w:sz w:val="20"/>
                <w:szCs w:val="20"/>
              </w:rPr>
              <w:t xml:space="preserve">oznaczenie: nadruk wg załączonego projektu; </w:t>
            </w:r>
          </w:p>
          <w:p w14:paraId="1EB76496" w14:textId="77777777" w:rsidR="00D631B7" w:rsidRPr="00E33381" w:rsidRDefault="00D631B7" w:rsidP="0017454E">
            <w:pPr>
              <w:pStyle w:val="Akapitzlist20"/>
              <w:numPr>
                <w:ilvl w:val="0"/>
                <w:numId w:val="13"/>
              </w:numPr>
              <w:autoSpaceDE w:val="0"/>
              <w:autoSpaceDN w:val="0"/>
              <w:adjustRightInd w:val="0"/>
              <w:spacing w:after="0" w:line="240" w:lineRule="auto"/>
              <w:ind w:left="638" w:hanging="284"/>
              <w:jc w:val="both"/>
              <w:rPr>
                <w:rFonts w:ascii="Arial" w:hAnsi="Arial" w:cs="Arial"/>
                <w:sz w:val="20"/>
                <w:szCs w:val="20"/>
              </w:rPr>
            </w:pPr>
            <w:r w:rsidRPr="00E33381">
              <w:rPr>
                <w:rFonts w:ascii="Arial" w:hAnsi="Arial" w:cs="Arial"/>
                <w:sz w:val="20"/>
                <w:szCs w:val="20"/>
              </w:rPr>
              <w:t>kolor nadruku: jeden kolor,</w:t>
            </w:r>
          </w:p>
          <w:p w14:paraId="2AD95063" w14:textId="5CDBFD10" w:rsidR="00D631B7" w:rsidRPr="0055760B" w:rsidRDefault="00D631B7" w:rsidP="0055760B">
            <w:pPr>
              <w:pStyle w:val="Akapitzlist20"/>
              <w:numPr>
                <w:ilvl w:val="0"/>
                <w:numId w:val="13"/>
              </w:numPr>
              <w:autoSpaceDE w:val="0"/>
              <w:autoSpaceDN w:val="0"/>
              <w:adjustRightInd w:val="0"/>
              <w:spacing w:after="0" w:line="240" w:lineRule="auto"/>
              <w:ind w:left="638" w:hanging="284"/>
              <w:jc w:val="both"/>
              <w:rPr>
                <w:rFonts w:ascii="Arial" w:hAnsi="Arial" w:cs="Arial"/>
                <w:sz w:val="20"/>
                <w:szCs w:val="20"/>
              </w:rPr>
            </w:pPr>
            <w:r w:rsidRPr="00E33381">
              <w:rPr>
                <w:rFonts w:ascii="Arial" w:hAnsi="Arial" w:cs="Arial"/>
                <w:sz w:val="20"/>
                <w:szCs w:val="20"/>
              </w:rPr>
              <w:t>pakowane: opakowanie zbiorcze</w:t>
            </w:r>
          </w:p>
          <w:p w14:paraId="5D7A0E2E" w14:textId="2EEBE5BD" w:rsidR="00D631B7" w:rsidRPr="00E33381" w:rsidRDefault="00D631B7" w:rsidP="00D631B7">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4E802048" w14:textId="77777777" w:rsidR="00D631B7" w:rsidRPr="00E33381" w:rsidRDefault="00D631B7" w:rsidP="00D631B7">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7A1BAD0D" w14:textId="77777777" w:rsidR="005A149A" w:rsidRDefault="005A149A" w:rsidP="00D631B7">
            <w:pPr>
              <w:autoSpaceDE w:val="0"/>
              <w:autoSpaceDN w:val="0"/>
              <w:adjustRightInd w:val="0"/>
              <w:jc w:val="both"/>
              <w:rPr>
                <w:rFonts w:ascii="Arial" w:hAnsi="Arial" w:cs="Arial"/>
                <w:sz w:val="20"/>
                <w:szCs w:val="20"/>
              </w:rPr>
            </w:pPr>
          </w:p>
          <w:p w14:paraId="05971BF6" w14:textId="77777777" w:rsidR="005A149A" w:rsidRDefault="005A149A" w:rsidP="00D631B7">
            <w:pPr>
              <w:autoSpaceDE w:val="0"/>
              <w:autoSpaceDN w:val="0"/>
              <w:adjustRightInd w:val="0"/>
              <w:jc w:val="both"/>
              <w:rPr>
                <w:rFonts w:ascii="Arial" w:hAnsi="Arial" w:cs="Arial"/>
                <w:sz w:val="20"/>
                <w:szCs w:val="20"/>
              </w:rPr>
            </w:pPr>
          </w:p>
          <w:p w14:paraId="24634280" w14:textId="12CAB53A" w:rsidR="00D631B7" w:rsidRPr="00E33381" w:rsidRDefault="00D631B7" w:rsidP="00D631B7">
            <w:pPr>
              <w:autoSpaceDE w:val="0"/>
              <w:autoSpaceDN w:val="0"/>
              <w:adjustRightInd w:val="0"/>
              <w:jc w:val="both"/>
              <w:rPr>
                <w:rFonts w:ascii="Arial" w:hAnsi="Arial" w:cs="Arial"/>
                <w:sz w:val="20"/>
                <w:szCs w:val="20"/>
              </w:rPr>
            </w:pPr>
            <w:r w:rsidRPr="00E33381">
              <w:rPr>
                <w:rFonts w:ascii="Arial" w:hAnsi="Arial" w:cs="Arial"/>
                <w:sz w:val="20"/>
                <w:szCs w:val="20"/>
              </w:rPr>
              <w:lastRenderedPageBreak/>
              <w:t>Rysunek poglądowy:</w:t>
            </w:r>
          </w:p>
          <w:p w14:paraId="28CB1FCF" w14:textId="77777777" w:rsidR="00D631B7" w:rsidRPr="00D631B7" w:rsidRDefault="00D631B7" w:rsidP="00D631B7">
            <w:pPr>
              <w:tabs>
                <w:tab w:val="left" w:pos="284"/>
              </w:tabs>
              <w:autoSpaceDE w:val="0"/>
              <w:autoSpaceDN w:val="0"/>
              <w:adjustRightInd w:val="0"/>
              <w:jc w:val="both"/>
              <w:rPr>
                <w:rFonts w:ascii="Arial" w:hAnsi="Arial" w:cs="Arial"/>
                <w:sz w:val="20"/>
                <w:szCs w:val="20"/>
              </w:rPr>
            </w:pPr>
          </w:p>
          <w:p w14:paraId="2D7EA8BE" w14:textId="6DEE6F32" w:rsidR="00F34537" w:rsidRPr="00D631B7" w:rsidRDefault="00D631B7" w:rsidP="00D631B7">
            <w:pPr>
              <w:tabs>
                <w:tab w:val="left" w:pos="284"/>
              </w:tabs>
              <w:autoSpaceDE w:val="0"/>
              <w:autoSpaceDN w:val="0"/>
              <w:adjustRightInd w:val="0"/>
              <w:jc w:val="both"/>
              <w:rPr>
                <w:rFonts w:ascii="Calibri" w:hAnsi="Calibri" w:cs="Calibri"/>
                <w:sz w:val="20"/>
                <w:szCs w:val="20"/>
              </w:rPr>
            </w:pPr>
            <w:r>
              <w:rPr>
                <w:noProof/>
                <w:lang w:eastAsia="pl-PL"/>
              </w:rPr>
              <w:drawing>
                <wp:inline distT="0" distB="0" distL="0" distR="0" wp14:anchorId="18E468EC" wp14:editId="0D99EFC4">
                  <wp:extent cx="5760720" cy="1158240"/>
                  <wp:effectExtent l="0" t="0" r="0" b="3810"/>
                  <wp:docPr id="17" name="Obraz 17" descr="Prawy b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rawy bo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158240"/>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6F1C5F5B" w14:textId="04C47E00" w:rsidR="00F34537" w:rsidRPr="004E1BA7" w:rsidRDefault="00F34537" w:rsidP="00C87D21">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2E831A33" w14:textId="0811D382" w:rsidR="00F34537" w:rsidRPr="004E1BA7" w:rsidRDefault="00D631B7" w:rsidP="00980DA1">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7690DEFB" w14:textId="77777777" w:rsidR="00F34537" w:rsidRPr="004E1BA7" w:rsidRDefault="00F34537" w:rsidP="00C87D21">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EC735D3" w14:textId="77777777" w:rsidR="00F34537" w:rsidRPr="004E1BA7" w:rsidRDefault="00F34537" w:rsidP="00C87D21">
            <w:pPr>
              <w:jc w:val="center"/>
              <w:rPr>
                <w:rFonts w:ascii="Arial" w:hAnsi="Arial" w:cs="Arial"/>
                <w:b/>
                <w:sz w:val="20"/>
                <w:szCs w:val="20"/>
              </w:rPr>
            </w:pPr>
          </w:p>
        </w:tc>
      </w:tr>
      <w:tr w:rsidR="00905138" w:rsidRPr="004E1BA7" w14:paraId="3B56AA76"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63261E60" w14:textId="6EC709B8" w:rsidR="00905138" w:rsidRPr="004E1BA7" w:rsidRDefault="004F7C27" w:rsidP="00905138">
            <w:pPr>
              <w:jc w:val="center"/>
              <w:rPr>
                <w:rFonts w:ascii="Arial" w:hAnsi="Arial" w:cs="Arial"/>
                <w:b/>
                <w:sz w:val="20"/>
                <w:szCs w:val="20"/>
              </w:rPr>
            </w:pPr>
            <w:r w:rsidRPr="004E1BA7">
              <w:rPr>
                <w:rFonts w:ascii="Arial" w:hAnsi="Arial" w:cs="Arial"/>
                <w:b/>
                <w:sz w:val="20"/>
                <w:szCs w:val="20"/>
              </w:rPr>
              <w:t>7</w:t>
            </w:r>
          </w:p>
        </w:tc>
        <w:tc>
          <w:tcPr>
            <w:tcW w:w="4962" w:type="dxa"/>
            <w:tcBorders>
              <w:top w:val="single" w:sz="4" w:space="0" w:color="000000"/>
              <w:left w:val="single" w:sz="4" w:space="0" w:color="000000"/>
              <w:bottom w:val="single" w:sz="4" w:space="0" w:color="000000"/>
              <w:right w:val="single" w:sz="4" w:space="0" w:color="000000"/>
            </w:tcBorders>
          </w:tcPr>
          <w:p w14:paraId="4DC1FB26" w14:textId="77777777" w:rsidR="005B5C78" w:rsidRPr="00262809" w:rsidRDefault="005B5C78" w:rsidP="00E33381">
            <w:pPr>
              <w:pStyle w:val="Nagwek1"/>
              <w:numPr>
                <w:ilvl w:val="0"/>
                <w:numId w:val="0"/>
              </w:numPr>
              <w:spacing w:before="120"/>
              <w:ind w:left="2046" w:hanging="1831"/>
              <w:rPr>
                <w:rFonts w:ascii="Arial" w:hAnsi="Arial" w:cs="Arial"/>
              </w:rPr>
            </w:pPr>
            <w:r w:rsidRPr="00262809">
              <w:rPr>
                <w:rFonts w:ascii="Arial" w:hAnsi="Arial" w:cs="Arial"/>
                <w:color w:val="FF0000"/>
                <w:sz w:val="20"/>
                <w:szCs w:val="20"/>
              </w:rPr>
              <w:t>Parasol automatyczny lux</w:t>
            </w:r>
          </w:p>
          <w:p w14:paraId="25CCB075" w14:textId="77777777" w:rsidR="005B5C78" w:rsidRPr="00262809" w:rsidRDefault="005B5C78" w:rsidP="005B5C78">
            <w:pPr>
              <w:suppressAutoHyphens w:val="0"/>
              <w:autoSpaceDE w:val="0"/>
              <w:autoSpaceDN w:val="0"/>
              <w:adjustRightInd w:val="0"/>
              <w:ind w:left="284"/>
              <w:jc w:val="both"/>
              <w:rPr>
                <w:rFonts w:ascii="Arial" w:hAnsi="Arial" w:cs="Arial"/>
                <w:sz w:val="20"/>
                <w:szCs w:val="20"/>
              </w:rPr>
            </w:pPr>
            <w:r w:rsidRPr="00262809">
              <w:rPr>
                <w:rFonts w:ascii="Arial" w:hAnsi="Arial" w:cs="Arial"/>
                <w:sz w:val="20"/>
                <w:szCs w:val="20"/>
              </w:rPr>
              <w:t>Wymagania:</w:t>
            </w:r>
          </w:p>
          <w:p w14:paraId="389A2F34" w14:textId="77777777" w:rsidR="005B5C78" w:rsidRPr="00262809" w:rsidRDefault="005B5C78" w:rsidP="0017454E">
            <w:pPr>
              <w:pStyle w:val="Akapitzlist1"/>
              <w:numPr>
                <w:ilvl w:val="0"/>
                <w:numId w:val="14"/>
              </w:numPr>
              <w:tabs>
                <w:tab w:val="left" w:pos="567"/>
              </w:tabs>
              <w:suppressAutoHyphens w:val="0"/>
              <w:autoSpaceDE w:val="0"/>
              <w:autoSpaceDN w:val="0"/>
              <w:adjustRightInd w:val="0"/>
              <w:spacing w:after="0" w:line="240" w:lineRule="auto"/>
              <w:jc w:val="both"/>
              <w:rPr>
                <w:rFonts w:ascii="Arial" w:hAnsi="Arial" w:cs="Arial"/>
                <w:sz w:val="20"/>
                <w:szCs w:val="20"/>
              </w:rPr>
            </w:pPr>
            <w:r w:rsidRPr="00262809">
              <w:rPr>
                <w:rFonts w:ascii="Arial" w:hAnsi="Arial" w:cs="Arial"/>
                <w:sz w:val="20"/>
                <w:szCs w:val="20"/>
              </w:rPr>
              <w:t>Dane techniczne:</w:t>
            </w:r>
          </w:p>
          <w:p w14:paraId="0E11A84C" w14:textId="77777777" w:rsidR="005B5C78" w:rsidRPr="00262809" w:rsidRDefault="005B5C78" w:rsidP="0017454E">
            <w:pPr>
              <w:pStyle w:val="Akapitzlist20"/>
              <w:numPr>
                <w:ilvl w:val="0"/>
                <w:numId w:val="15"/>
              </w:numPr>
              <w:autoSpaceDE w:val="0"/>
              <w:autoSpaceDN w:val="0"/>
              <w:adjustRightInd w:val="0"/>
              <w:spacing w:after="0" w:line="240" w:lineRule="auto"/>
              <w:ind w:hanging="6"/>
              <w:jc w:val="both"/>
              <w:rPr>
                <w:rFonts w:ascii="Arial" w:hAnsi="Arial" w:cs="Arial"/>
                <w:sz w:val="20"/>
                <w:szCs w:val="20"/>
              </w:rPr>
            </w:pPr>
            <w:r w:rsidRPr="00262809">
              <w:rPr>
                <w:rFonts w:ascii="Arial" w:hAnsi="Arial" w:cs="Arial"/>
                <w:sz w:val="20"/>
                <w:szCs w:val="20"/>
              </w:rPr>
              <w:t>parasol automatyczny;</w:t>
            </w:r>
          </w:p>
          <w:p w14:paraId="56722D3F" w14:textId="77777777" w:rsidR="005B5C78" w:rsidRPr="00262809" w:rsidRDefault="005B5C78" w:rsidP="0017454E">
            <w:pPr>
              <w:pStyle w:val="Akapitzlist20"/>
              <w:numPr>
                <w:ilvl w:val="0"/>
                <w:numId w:val="15"/>
              </w:numPr>
              <w:autoSpaceDE w:val="0"/>
              <w:autoSpaceDN w:val="0"/>
              <w:adjustRightInd w:val="0"/>
              <w:spacing w:after="0" w:line="240" w:lineRule="auto"/>
              <w:ind w:hanging="6"/>
              <w:jc w:val="both"/>
              <w:rPr>
                <w:rFonts w:ascii="Arial" w:hAnsi="Arial" w:cs="Arial"/>
                <w:sz w:val="20"/>
                <w:szCs w:val="20"/>
              </w:rPr>
            </w:pPr>
            <w:r w:rsidRPr="00262809">
              <w:rPr>
                <w:rFonts w:ascii="Arial" w:hAnsi="Arial" w:cs="Arial"/>
                <w:sz w:val="20"/>
                <w:szCs w:val="20"/>
              </w:rPr>
              <w:t xml:space="preserve">wymiary: 21 cali (53.34 cm); </w:t>
            </w:r>
          </w:p>
          <w:p w14:paraId="753EA838" w14:textId="77777777" w:rsidR="005B5C78" w:rsidRPr="00262809" w:rsidRDefault="005B5C78" w:rsidP="0017454E">
            <w:pPr>
              <w:pStyle w:val="Akapitzlist20"/>
              <w:numPr>
                <w:ilvl w:val="0"/>
                <w:numId w:val="15"/>
              </w:numPr>
              <w:autoSpaceDE w:val="0"/>
              <w:autoSpaceDN w:val="0"/>
              <w:adjustRightInd w:val="0"/>
              <w:spacing w:after="0" w:line="240" w:lineRule="auto"/>
              <w:ind w:left="780" w:hanging="426"/>
              <w:jc w:val="both"/>
              <w:rPr>
                <w:rFonts w:ascii="Arial" w:hAnsi="Arial" w:cs="Arial"/>
                <w:sz w:val="20"/>
                <w:szCs w:val="20"/>
              </w:rPr>
            </w:pPr>
            <w:r w:rsidRPr="00262809">
              <w:rPr>
                <w:rFonts w:ascii="Arial" w:hAnsi="Arial" w:cs="Arial"/>
                <w:sz w:val="20"/>
                <w:szCs w:val="20"/>
              </w:rPr>
              <w:t>materiał zewnętrzny: wysokogatunkowy materiał 190T, Trzon metalowy, czarne ożebrowanie 2 sekcyjne wykonane z włókna szklanego zakończenia chromowane. Czarna gumowana rączka z automatycznym zamknięciem.;</w:t>
            </w:r>
          </w:p>
          <w:p w14:paraId="7FC8607B" w14:textId="77777777" w:rsidR="005B5C78" w:rsidRPr="00262809" w:rsidRDefault="005B5C78" w:rsidP="0017454E">
            <w:pPr>
              <w:pStyle w:val="Akapitzlist20"/>
              <w:numPr>
                <w:ilvl w:val="0"/>
                <w:numId w:val="15"/>
              </w:numPr>
              <w:autoSpaceDE w:val="0"/>
              <w:autoSpaceDN w:val="0"/>
              <w:adjustRightInd w:val="0"/>
              <w:spacing w:after="0" w:line="240" w:lineRule="auto"/>
              <w:ind w:hanging="6"/>
              <w:jc w:val="both"/>
              <w:rPr>
                <w:rFonts w:ascii="Arial" w:hAnsi="Arial" w:cs="Arial"/>
                <w:sz w:val="20"/>
                <w:szCs w:val="20"/>
              </w:rPr>
            </w:pPr>
            <w:r w:rsidRPr="00262809">
              <w:rPr>
                <w:rFonts w:ascii="Arial" w:hAnsi="Arial" w:cs="Arial"/>
                <w:sz w:val="20"/>
                <w:szCs w:val="20"/>
              </w:rPr>
              <w:t>kolor: pomarańczowy;</w:t>
            </w:r>
          </w:p>
          <w:p w14:paraId="452A3D81" w14:textId="77777777" w:rsidR="005B5C78" w:rsidRPr="00262809" w:rsidRDefault="005B5C78" w:rsidP="0017454E">
            <w:pPr>
              <w:pStyle w:val="Akapitzlist20"/>
              <w:numPr>
                <w:ilvl w:val="0"/>
                <w:numId w:val="15"/>
              </w:numPr>
              <w:autoSpaceDE w:val="0"/>
              <w:autoSpaceDN w:val="0"/>
              <w:adjustRightInd w:val="0"/>
              <w:spacing w:after="0" w:line="240" w:lineRule="auto"/>
              <w:ind w:hanging="6"/>
              <w:jc w:val="both"/>
              <w:rPr>
                <w:rFonts w:ascii="Arial" w:hAnsi="Arial" w:cs="Arial"/>
                <w:sz w:val="20"/>
                <w:szCs w:val="20"/>
              </w:rPr>
            </w:pPr>
            <w:r w:rsidRPr="00262809">
              <w:rPr>
                <w:rFonts w:ascii="Arial" w:hAnsi="Arial" w:cs="Arial"/>
                <w:sz w:val="20"/>
                <w:szCs w:val="20"/>
              </w:rPr>
              <w:t xml:space="preserve">oznaczenie: nadruk wg załączonego projektu; </w:t>
            </w:r>
          </w:p>
          <w:p w14:paraId="00864A38" w14:textId="77777777" w:rsidR="005B5C78" w:rsidRPr="00262809" w:rsidRDefault="005B5C78" w:rsidP="0017454E">
            <w:pPr>
              <w:pStyle w:val="Akapitzlist20"/>
              <w:numPr>
                <w:ilvl w:val="0"/>
                <w:numId w:val="15"/>
              </w:numPr>
              <w:autoSpaceDE w:val="0"/>
              <w:autoSpaceDN w:val="0"/>
              <w:adjustRightInd w:val="0"/>
              <w:spacing w:after="0" w:line="240" w:lineRule="auto"/>
              <w:ind w:hanging="6"/>
              <w:jc w:val="both"/>
              <w:rPr>
                <w:rFonts w:ascii="Arial" w:hAnsi="Arial" w:cs="Arial"/>
                <w:sz w:val="20"/>
                <w:szCs w:val="20"/>
              </w:rPr>
            </w:pPr>
            <w:r w:rsidRPr="00262809">
              <w:rPr>
                <w:rFonts w:ascii="Arial" w:hAnsi="Arial" w:cs="Arial"/>
                <w:sz w:val="20"/>
                <w:szCs w:val="20"/>
              </w:rPr>
              <w:t>kolor nadruku: jeden kolor,</w:t>
            </w:r>
          </w:p>
          <w:p w14:paraId="52A994C2" w14:textId="79B42B3F" w:rsidR="005B5C78" w:rsidRPr="00262809" w:rsidRDefault="005B5C78" w:rsidP="005B5C78">
            <w:pPr>
              <w:autoSpaceDE w:val="0"/>
              <w:autoSpaceDN w:val="0"/>
              <w:adjustRightInd w:val="0"/>
              <w:jc w:val="both"/>
              <w:rPr>
                <w:rFonts w:ascii="Arial" w:hAnsi="Arial" w:cs="Arial"/>
                <w:sz w:val="20"/>
                <w:szCs w:val="20"/>
              </w:rPr>
            </w:pPr>
            <w:r w:rsidRPr="00262809">
              <w:rPr>
                <w:rFonts w:ascii="Arial" w:hAnsi="Arial" w:cs="Arial"/>
                <w:sz w:val="20"/>
                <w:szCs w:val="20"/>
              </w:rPr>
              <w:t>UWAGA:</w:t>
            </w:r>
          </w:p>
          <w:p w14:paraId="6FFDFF68" w14:textId="77777777" w:rsidR="00A8340F" w:rsidRPr="000916BC" w:rsidRDefault="00A8340F" w:rsidP="00A8340F">
            <w:pPr>
              <w:autoSpaceDE w:val="0"/>
              <w:autoSpaceDN w:val="0"/>
              <w:adjustRightInd w:val="0"/>
              <w:jc w:val="both"/>
              <w:rPr>
                <w:rFonts w:ascii="Arial" w:hAnsi="Arial" w:cs="Arial"/>
                <w:sz w:val="20"/>
                <w:szCs w:val="20"/>
              </w:rPr>
            </w:pPr>
            <w:r w:rsidRPr="000916BC">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29D25929" w14:textId="77777777" w:rsidR="0055760B" w:rsidRDefault="0055760B" w:rsidP="00A8340F">
            <w:pPr>
              <w:autoSpaceDE w:val="0"/>
              <w:autoSpaceDN w:val="0"/>
              <w:adjustRightInd w:val="0"/>
              <w:jc w:val="both"/>
              <w:rPr>
                <w:rFonts w:ascii="Arial" w:hAnsi="Arial" w:cs="Arial"/>
                <w:sz w:val="20"/>
                <w:szCs w:val="20"/>
              </w:rPr>
            </w:pPr>
          </w:p>
          <w:p w14:paraId="5CF07007" w14:textId="77777777" w:rsidR="0055760B" w:rsidRDefault="0055760B" w:rsidP="00A8340F">
            <w:pPr>
              <w:autoSpaceDE w:val="0"/>
              <w:autoSpaceDN w:val="0"/>
              <w:adjustRightInd w:val="0"/>
              <w:jc w:val="both"/>
              <w:rPr>
                <w:rFonts w:ascii="Arial" w:hAnsi="Arial" w:cs="Arial"/>
                <w:sz w:val="20"/>
                <w:szCs w:val="20"/>
              </w:rPr>
            </w:pPr>
          </w:p>
          <w:p w14:paraId="7E3C384E" w14:textId="784728AD" w:rsidR="00A8340F" w:rsidRPr="000916BC" w:rsidRDefault="00A8340F" w:rsidP="00A8340F">
            <w:pPr>
              <w:autoSpaceDE w:val="0"/>
              <w:autoSpaceDN w:val="0"/>
              <w:adjustRightInd w:val="0"/>
              <w:jc w:val="both"/>
              <w:rPr>
                <w:rFonts w:ascii="Arial" w:hAnsi="Arial" w:cs="Arial"/>
                <w:sz w:val="20"/>
                <w:szCs w:val="20"/>
              </w:rPr>
            </w:pPr>
            <w:r w:rsidRPr="000916BC">
              <w:rPr>
                <w:rFonts w:ascii="Arial" w:hAnsi="Arial" w:cs="Arial"/>
                <w:sz w:val="20"/>
                <w:szCs w:val="20"/>
              </w:rPr>
              <w:t>Rysunek poglądowy:</w:t>
            </w:r>
          </w:p>
          <w:p w14:paraId="0FEC1C15" w14:textId="77777777" w:rsidR="00A8340F" w:rsidRPr="00262809" w:rsidRDefault="00A8340F" w:rsidP="005B5C78">
            <w:pPr>
              <w:autoSpaceDE w:val="0"/>
              <w:autoSpaceDN w:val="0"/>
              <w:adjustRightInd w:val="0"/>
              <w:jc w:val="both"/>
              <w:rPr>
                <w:rFonts w:ascii="Arial" w:hAnsi="Arial" w:cs="Arial"/>
                <w:sz w:val="20"/>
                <w:szCs w:val="20"/>
              </w:rPr>
            </w:pPr>
          </w:p>
          <w:p w14:paraId="6C7871CA" w14:textId="77777777" w:rsidR="00905138" w:rsidRDefault="005B5C78" w:rsidP="005B5C78">
            <w:pPr>
              <w:autoSpaceDE w:val="0"/>
              <w:autoSpaceDN w:val="0"/>
              <w:adjustRightInd w:val="0"/>
              <w:jc w:val="both"/>
              <w:rPr>
                <w:rFonts w:ascii="Arial" w:hAnsi="Arial" w:cs="Arial"/>
                <w:sz w:val="20"/>
                <w:szCs w:val="20"/>
              </w:rPr>
            </w:pPr>
            <w:r>
              <w:rPr>
                <w:noProof/>
                <w:lang w:eastAsia="pl-PL"/>
              </w:rPr>
              <w:drawing>
                <wp:inline distT="0" distB="0" distL="0" distR="0" wp14:anchorId="09E835B5" wp14:editId="2C6119A0">
                  <wp:extent cx="1590675" cy="1590675"/>
                  <wp:effectExtent l="0" t="0" r="9525" b="9525"/>
                  <wp:docPr id="10" name="Obraz 10" descr="Parasol automatyczny lux na si MO878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rasol automatyczny lux na si MO8780-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inline>
              </w:drawing>
            </w:r>
          </w:p>
          <w:p w14:paraId="47E99AC3" w14:textId="77777777" w:rsidR="005A149A" w:rsidRDefault="005A149A" w:rsidP="005B5C78">
            <w:pPr>
              <w:autoSpaceDE w:val="0"/>
              <w:autoSpaceDN w:val="0"/>
              <w:adjustRightInd w:val="0"/>
              <w:jc w:val="both"/>
              <w:rPr>
                <w:rFonts w:ascii="Arial" w:hAnsi="Arial" w:cs="Arial"/>
                <w:sz w:val="20"/>
                <w:szCs w:val="20"/>
              </w:rPr>
            </w:pPr>
          </w:p>
          <w:p w14:paraId="4868311A" w14:textId="63B23D61" w:rsidR="005A149A" w:rsidRPr="004E1BA7" w:rsidRDefault="005A149A" w:rsidP="005B5C78">
            <w:pPr>
              <w:autoSpaceDE w:val="0"/>
              <w:autoSpaceDN w:val="0"/>
              <w:adjustRightInd w:val="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60307F52" w14:textId="46B6A285" w:rsidR="00905138" w:rsidRPr="004E1BA7" w:rsidRDefault="00905138" w:rsidP="00905138">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3F915491" w14:textId="6218F907" w:rsidR="00905138" w:rsidRPr="004E1BA7" w:rsidRDefault="005B5C78" w:rsidP="00905138">
            <w:pPr>
              <w:rPr>
                <w:rFonts w:ascii="Arial" w:hAnsi="Arial" w:cs="Arial"/>
                <w:b/>
                <w:sz w:val="20"/>
                <w:szCs w:val="20"/>
              </w:rPr>
            </w:pPr>
            <w:r>
              <w:rPr>
                <w:rFonts w:ascii="Arial" w:hAnsi="Arial" w:cs="Arial"/>
                <w:b/>
                <w:sz w:val="20"/>
                <w:szCs w:val="20"/>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4566081B" w14:textId="77777777" w:rsidR="00905138" w:rsidRPr="004E1BA7" w:rsidRDefault="00905138" w:rsidP="00905138">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651CDF2" w14:textId="77777777" w:rsidR="00905138" w:rsidRPr="004E1BA7" w:rsidRDefault="00905138" w:rsidP="00905138">
            <w:pPr>
              <w:jc w:val="center"/>
              <w:rPr>
                <w:rFonts w:ascii="Arial" w:hAnsi="Arial" w:cs="Arial"/>
                <w:b/>
                <w:sz w:val="20"/>
                <w:szCs w:val="20"/>
              </w:rPr>
            </w:pPr>
          </w:p>
        </w:tc>
      </w:tr>
      <w:tr w:rsidR="00905138" w:rsidRPr="004E1BA7" w14:paraId="237AF3B0"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4D544153" w14:textId="3014F540" w:rsidR="00905138" w:rsidRPr="004E1BA7" w:rsidRDefault="00215936" w:rsidP="00905138">
            <w:pPr>
              <w:jc w:val="center"/>
              <w:rPr>
                <w:rFonts w:ascii="Arial" w:hAnsi="Arial" w:cs="Arial"/>
                <w:b/>
                <w:sz w:val="20"/>
                <w:szCs w:val="20"/>
              </w:rPr>
            </w:pPr>
            <w:r w:rsidRPr="004E1BA7">
              <w:rPr>
                <w:rFonts w:ascii="Arial" w:hAnsi="Arial" w:cs="Arial"/>
                <w:b/>
                <w:sz w:val="20"/>
                <w:szCs w:val="20"/>
              </w:rPr>
              <w:lastRenderedPageBreak/>
              <w:t>8</w:t>
            </w:r>
          </w:p>
        </w:tc>
        <w:tc>
          <w:tcPr>
            <w:tcW w:w="4962" w:type="dxa"/>
            <w:tcBorders>
              <w:top w:val="single" w:sz="4" w:space="0" w:color="000000"/>
              <w:left w:val="single" w:sz="4" w:space="0" w:color="000000"/>
              <w:bottom w:val="single" w:sz="4" w:space="0" w:color="000000"/>
              <w:right w:val="single" w:sz="4" w:space="0" w:color="000000"/>
            </w:tcBorders>
          </w:tcPr>
          <w:p w14:paraId="2A6E7073" w14:textId="77777777" w:rsidR="00A8340F" w:rsidRPr="00262809" w:rsidRDefault="00A8340F" w:rsidP="00A8340F">
            <w:pPr>
              <w:tabs>
                <w:tab w:val="left" w:pos="284"/>
              </w:tabs>
              <w:rPr>
                <w:rFonts w:ascii="Arial" w:hAnsi="Arial" w:cs="Arial"/>
                <w:b/>
                <w:color w:val="FF0000"/>
                <w:sz w:val="20"/>
                <w:szCs w:val="20"/>
              </w:rPr>
            </w:pPr>
            <w:r w:rsidRPr="00262809">
              <w:rPr>
                <w:rFonts w:ascii="Arial" w:hAnsi="Arial" w:cs="Arial"/>
                <w:b/>
                <w:bCs/>
                <w:color w:val="FF0000"/>
                <w:sz w:val="20"/>
                <w:szCs w:val="20"/>
              </w:rPr>
              <w:t xml:space="preserve">Podstawka na telefon </w:t>
            </w:r>
            <w:r w:rsidRPr="00262809">
              <w:rPr>
                <w:rFonts w:ascii="Arial" w:hAnsi="Arial" w:cs="Arial"/>
                <w:b/>
                <w:color w:val="FF0000"/>
                <w:sz w:val="20"/>
                <w:szCs w:val="20"/>
              </w:rPr>
              <w:t>z indywidualnym nadrukiem-etykietą</w:t>
            </w:r>
          </w:p>
          <w:p w14:paraId="50DEC663" w14:textId="77777777" w:rsidR="00A8340F" w:rsidRPr="00262809" w:rsidRDefault="00A8340F" w:rsidP="00A8340F">
            <w:pPr>
              <w:tabs>
                <w:tab w:val="left" w:pos="284"/>
              </w:tabs>
              <w:rPr>
                <w:rFonts w:ascii="Arial" w:hAnsi="Arial" w:cs="Arial"/>
                <w:b/>
                <w:color w:val="FF0000"/>
                <w:sz w:val="20"/>
                <w:szCs w:val="20"/>
              </w:rPr>
            </w:pPr>
          </w:p>
          <w:p w14:paraId="0D6DA1DA" w14:textId="77777777" w:rsidR="00A8340F" w:rsidRPr="00262809" w:rsidRDefault="00A8340F" w:rsidP="00A8340F">
            <w:pPr>
              <w:suppressAutoHyphens w:val="0"/>
              <w:autoSpaceDE w:val="0"/>
              <w:autoSpaceDN w:val="0"/>
              <w:adjustRightInd w:val="0"/>
              <w:ind w:left="284"/>
              <w:jc w:val="both"/>
              <w:rPr>
                <w:rFonts w:ascii="Arial" w:hAnsi="Arial" w:cs="Arial"/>
                <w:sz w:val="20"/>
                <w:szCs w:val="20"/>
              </w:rPr>
            </w:pPr>
            <w:r w:rsidRPr="00262809">
              <w:rPr>
                <w:rFonts w:ascii="Arial" w:hAnsi="Arial" w:cs="Arial"/>
                <w:sz w:val="20"/>
                <w:szCs w:val="20"/>
              </w:rPr>
              <w:t xml:space="preserve">Wymagania: </w:t>
            </w:r>
          </w:p>
          <w:p w14:paraId="41E6F286" w14:textId="77777777" w:rsidR="00A8340F" w:rsidRPr="00E33381" w:rsidRDefault="00A8340F" w:rsidP="0017454E">
            <w:pPr>
              <w:pStyle w:val="Akapitzlist1"/>
              <w:numPr>
                <w:ilvl w:val="0"/>
                <w:numId w:val="19"/>
              </w:numPr>
              <w:tabs>
                <w:tab w:val="left" w:pos="567"/>
              </w:tabs>
              <w:suppressAutoHyphens w:val="0"/>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Opakowanie jednostkowe.</w:t>
            </w:r>
          </w:p>
          <w:p w14:paraId="53F2DFB6" w14:textId="77777777" w:rsidR="00A8340F" w:rsidRPr="00E33381" w:rsidRDefault="00A8340F" w:rsidP="0017454E">
            <w:pPr>
              <w:pStyle w:val="Akapitzlist20"/>
              <w:numPr>
                <w:ilvl w:val="0"/>
                <w:numId w:val="17"/>
              </w:numPr>
              <w:tabs>
                <w:tab w:val="left" w:pos="780"/>
                <w:tab w:val="left" w:pos="921"/>
              </w:tabs>
              <w:autoSpaceDE w:val="0"/>
              <w:autoSpaceDN w:val="0"/>
              <w:adjustRightInd w:val="0"/>
              <w:spacing w:after="0" w:line="240" w:lineRule="auto"/>
              <w:ind w:left="496" w:firstLine="136"/>
              <w:jc w:val="both"/>
              <w:rPr>
                <w:rFonts w:ascii="Arial" w:hAnsi="Arial" w:cs="Arial"/>
                <w:sz w:val="20"/>
                <w:szCs w:val="20"/>
              </w:rPr>
            </w:pPr>
            <w:r w:rsidRPr="00E33381">
              <w:rPr>
                <w:rFonts w:ascii="Arial" w:hAnsi="Arial" w:cs="Arial"/>
                <w:sz w:val="20"/>
                <w:szCs w:val="20"/>
              </w:rPr>
              <w:t>Woreczek z paskiem klejowym.</w:t>
            </w:r>
          </w:p>
          <w:p w14:paraId="277D2B93" w14:textId="77777777" w:rsidR="00A8340F" w:rsidRPr="00E33381" w:rsidRDefault="00A8340F" w:rsidP="0017454E">
            <w:pPr>
              <w:pStyle w:val="Akapitzlist1"/>
              <w:numPr>
                <w:ilvl w:val="0"/>
                <w:numId w:val="19"/>
              </w:numPr>
              <w:tabs>
                <w:tab w:val="left" w:pos="567"/>
              </w:tabs>
              <w:suppressAutoHyphens w:val="0"/>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Kartonik - etykieta:</w:t>
            </w:r>
          </w:p>
          <w:p w14:paraId="010E21BF" w14:textId="77777777" w:rsidR="00A8340F" w:rsidRPr="00E33381" w:rsidRDefault="00A8340F" w:rsidP="0017454E">
            <w:pPr>
              <w:pStyle w:val="Akapitzlist20"/>
              <w:numPr>
                <w:ilvl w:val="0"/>
                <w:numId w:val="18"/>
              </w:numPr>
              <w:tabs>
                <w:tab w:val="left" w:pos="921"/>
              </w:tabs>
              <w:autoSpaceDE w:val="0"/>
              <w:autoSpaceDN w:val="0"/>
              <w:adjustRightInd w:val="0"/>
              <w:spacing w:after="0" w:line="240" w:lineRule="auto"/>
              <w:ind w:firstLine="278"/>
              <w:jc w:val="both"/>
              <w:rPr>
                <w:rFonts w:ascii="Arial" w:hAnsi="Arial" w:cs="Arial"/>
                <w:sz w:val="20"/>
                <w:szCs w:val="20"/>
              </w:rPr>
            </w:pPr>
            <w:r w:rsidRPr="00E33381">
              <w:rPr>
                <w:rFonts w:ascii="Arial" w:hAnsi="Arial" w:cs="Arial"/>
                <w:sz w:val="20"/>
                <w:szCs w:val="20"/>
              </w:rPr>
              <w:t>wymiary (etykiety): +/- woreczka ;</w:t>
            </w:r>
          </w:p>
          <w:p w14:paraId="215071AA" w14:textId="6366FD3E" w:rsidR="00A8340F" w:rsidRPr="00E33381" w:rsidRDefault="00A8340F" w:rsidP="0017454E">
            <w:pPr>
              <w:pStyle w:val="Akapitzlist20"/>
              <w:numPr>
                <w:ilvl w:val="0"/>
                <w:numId w:val="18"/>
              </w:numPr>
              <w:tabs>
                <w:tab w:val="left" w:pos="921"/>
              </w:tabs>
              <w:autoSpaceDE w:val="0"/>
              <w:autoSpaceDN w:val="0"/>
              <w:adjustRightInd w:val="0"/>
              <w:spacing w:after="0" w:line="240" w:lineRule="auto"/>
              <w:ind w:left="921" w:hanging="283"/>
              <w:jc w:val="both"/>
              <w:rPr>
                <w:rFonts w:ascii="Arial" w:hAnsi="Arial" w:cs="Arial"/>
                <w:sz w:val="20"/>
                <w:szCs w:val="20"/>
              </w:rPr>
            </w:pPr>
            <w:r w:rsidRPr="00E33381">
              <w:rPr>
                <w:rFonts w:ascii="Arial" w:hAnsi="Arial" w:cs="Arial"/>
                <w:sz w:val="20"/>
                <w:szCs w:val="20"/>
              </w:rPr>
              <w:t>nadruk: z jednej strony grafika nadesłana przez zleceniodawcę (4+0 CMYK);</w:t>
            </w:r>
          </w:p>
          <w:p w14:paraId="262559B5" w14:textId="77777777" w:rsidR="00A8340F" w:rsidRPr="00E33381" w:rsidRDefault="00A8340F" w:rsidP="0017454E">
            <w:pPr>
              <w:pStyle w:val="Akapitzlist20"/>
              <w:numPr>
                <w:ilvl w:val="0"/>
                <w:numId w:val="18"/>
              </w:numPr>
              <w:tabs>
                <w:tab w:val="left" w:pos="921"/>
              </w:tabs>
              <w:autoSpaceDE w:val="0"/>
              <w:autoSpaceDN w:val="0"/>
              <w:adjustRightInd w:val="0"/>
              <w:spacing w:after="0" w:line="240" w:lineRule="auto"/>
              <w:ind w:left="921" w:hanging="283"/>
              <w:jc w:val="both"/>
              <w:rPr>
                <w:rFonts w:ascii="Arial" w:hAnsi="Arial" w:cs="Arial"/>
                <w:sz w:val="20"/>
                <w:szCs w:val="20"/>
              </w:rPr>
            </w:pPr>
            <w:r w:rsidRPr="00E33381">
              <w:rPr>
                <w:rFonts w:ascii="Arial" w:hAnsi="Arial" w:cs="Arial"/>
                <w:sz w:val="20"/>
                <w:szCs w:val="20"/>
              </w:rPr>
              <w:t>kolor nadruku: CMYK;</w:t>
            </w:r>
          </w:p>
          <w:p w14:paraId="01EF2B28" w14:textId="77777777" w:rsidR="00A8340F" w:rsidRPr="00E33381" w:rsidRDefault="00A8340F" w:rsidP="0017454E">
            <w:pPr>
              <w:pStyle w:val="Akapitzlist1"/>
              <w:numPr>
                <w:ilvl w:val="0"/>
                <w:numId w:val="19"/>
              </w:numPr>
              <w:tabs>
                <w:tab w:val="left" w:pos="567"/>
              </w:tabs>
              <w:suppressAutoHyphens w:val="0"/>
              <w:autoSpaceDE w:val="0"/>
              <w:autoSpaceDN w:val="0"/>
              <w:adjustRightInd w:val="0"/>
              <w:spacing w:after="0" w:line="240" w:lineRule="auto"/>
              <w:ind w:hanging="6"/>
              <w:jc w:val="both"/>
              <w:rPr>
                <w:rFonts w:ascii="Arial" w:hAnsi="Arial" w:cs="Arial"/>
                <w:sz w:val="20"/>
                <w:szCs w:val="20"/>
              </w:rPr>
            </w:pPr>
            <w:r w:rsidRPr="00E33381">
              <w:rPr>
                <w:rFonts w:ascii="Arial" w:hAnsi="Arial" w:cs="Arial"/>
                <w:sz w:val="20"/>
                <w:szCs w:val="20"/>
              </w:rPr>
              <w:t>podstawka:</w:t>
            </w:r>
          </w:p>
          <w:p w14:paraId="4F574C10" w14:textId="642ED8CB" w:rsidR="00A8340F" w:rsidRPr="00E33381" w:rsidRDefault="00A8340F" w:rsidP="0017454E">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rozmiar min. 14 x 8 x 0,7 cm;</w:t>
            </w:r>
          </w:p>
          <w:p w14:paraId="630DD3EF" w14:textId="77777777" w:rsidR="00A8340F" w:rsidRPr="00E33381" w:rsidRDefault="00A8340F" w:rsidP="0017454E">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materiał: bambus;</w:t>
            </w:r>
          </w:p>
          <w:p w14:paraId="24886BAA" w14:textId="77777777" w:rsidR="00A8340F" w:rsidRPr="00E33381" w:rsidRDefault="00A8340F" w:rsidP="0017454E">
            <w:pPr>
              <w:pStyle w:val="Akapitzlist20"/>
              <w:numPr>
                <w:ilvl w:val="0"/>
                <w:numId w:val="16"/>
              </w:numPr>
              <w:suppressAutoHyphens/>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składa się z dwóch części, które można złożyć w podstawkę;</w:t>
            </w:r>
          </w:p>
          <w:p w14:paraId="20972B8E" w14:textId="77777777" w:rsidR="00A8340F" w:rsidRPr="00E33381" w:rsidRDefault="00A8340F" w:rsidP="0017454E">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kolor: drewniany, naturalny;</w:t>
            </w:r>
          </w:p>
          <w:p w14:paraId="626EB569" w14:textId="77777777" w:rsidR="00A8340F" w:rsidRPr="00E33381" w:rsidRDefault="00A8340F" w:rsidP="0017454E">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oznaczenie: nadruk wg załączonego projektu;</w:t>
            </w:r>
          </w:p>
          <w:p w14:paraId="4C325A48" w14:textId="77777777" w:rsidR="00A8340F" w:rsidRPr="00E33381" w:rsidRDefault="00A8340F" w:rsidP="0017454E">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E33381">
              <w:rPr>
                <w:rFonts w:ascii="Arial" w:hAnsi="Arial" w:cs="Arial"/>
                <w:sz w:val="20"/>
                <w:szCs w:val="20"/>
              </w:rPr>
              <w:t xml:space="preserve">kolor nadruku: jeden kolor; </w:t>
            </w:r>
          </w:p>
          <w:p w14:paraId="3791BAAB" w14:textId="6FDE748B" w:rsidR="00A8340F" w:rsidRPr="00E33381" w:rsidRDefault="00A8340F" w:rsidP="0017454E">
            <w:pPr>
              <w:pStyle w:val="Akapitzlist1"/>
              <w:numPr>
                <w:ilvl w:val="0"/>
                <w:numId w:val="19"/>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E33381">
              <w:rPr>
                <w:rFonts w:ascii="Arial" w:hAnsi="Arial" w:cs="Arial"/>
                <w:sz w:val="20"/>
                <w:szCs w:val="20"/>
              </w:rPr>
              <w:t>Elementy podstawki mają być umieszczone w plastikowym woreczku, wewnątrz którego ma być również kartonik - etykieta.</w:t>
            </w:r>
          </w:p>
          <w:p w14:paraId="6CB30C2F" w14:textId="77777777" w:rsidR="00A8340F" w:rsidRPr="00E33381" w:rsidRDefault="00A8340F" w:rsidP="00A8340F">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60741A59" w14:textId="77777777" w:rsidR="00A8340F" w:rsidRPr="00E33381" w:rsidRDefault="00A8340F" w:rsidP="00A8340F">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6123B08E" w14:textId="77777777" w:rsidR="00A8340F" w:rsidRPr="00262809" w:rsidRDefault="00A8340F" w:rsidP="00A8340F">
            <w:pPr>
              <w:autoSpaceDE w:val="0"/>
              <w:autoSpaceDN w:val="0"/>
              <w:adjustRightInd w:val="0"/>
              <w:jc w:val="both"/>
              <w:rPr>
                <w:rFonts w:ascii="Arial" w:hAnsi="Arial" w:cs="Arial"/>
                <w:sz w:val="20"/>
                <w:szCs w:val="20"/>
                <w:highlight w:val="cyan"/>
              </w:rPr>
            </w:pPr>
            <w:r w:rsidRPr="00E33381">
              <w:rPr>
                <w:rFonts w:ascii="Arial" w:hAnsi="Arial" w:cs="Arial"/>
                <w:sz w:val="20"/>
                <w:szCs w:val="20"/>
              </w:rPr>
              <w:t>Rysunek poglądowy:</w:t>
            </w:r>
          </w:p>
          <w:p w14:paraId="44AE77E2" w14:textId="77777777" w:rsidR="00A8340F" w:rsidRPr="00262809" w:rsidRDefault="00A8340F" w:rsidP="00A8340F">
            <w:pPr>
              <w:tabs>
                <w:tab w:val="left" w:pos="284"/>
              </w:tabs>
              <w:autoSpaceDE w:val="0"/>
              <w:autoSpaceDN w:val="0"/>
              <w:adjustRightInd w:val="0"/>
              <w:jc w:val="both"/>
              <w:rPr>
                <w:rFonts w:ascii="Arial" w:hAnsi="Arial" w:cs="Arial"/>
                <w:sz w:val="20"/>
                <w:szCs w:val="20"/>
              </w:rPr>
            </w:pPr>
          </w:p>
          <w:p w14:paraId="0D735F26" w14:textId="77777777" w:rsidR="00905138" w:rsidRDefault="00A8340F"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r>
              <w:rPr>
                <w:noProof/>
                <w:lang w:eastAsia="pl-PL"/>
              </w:rPr>
              <w:drawing>
                <wp:inline distT="0" distB="0" distL="0" distR="0" wp14:anchorId="63824BE8" wp14:editId="18A6E43E">
                  <wp:extent cx="2079938" cy="2079938"/>
                  <wp:effectExtent l="0" t="0" r="0" b="0"/>
                  <wp:docPr id="13" name="Obraz 13" descr="Podstawka na telefon MO99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dstawka na telefon MO9944-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99529" cy="2099529"/>
                          </a:xfrm>
                          <a:prstGeom prst="rect">
                            <a:avLst/>
                          </a:prstGeom>
                          <a:noFill/>
                          <a:ln>
                            <a:noFill/>
                          </a:ln>
                        </pic:spPr>
                      </pic:pic>
                    </a:graphicData>
                  </a:graphic>
                </wp:inline>
              </w:drawing>
            </w:r>
          </w:p>
          <w:p w14:paraId="4D009B59" w14:textId="77777777" w:rsidR="005A149A" w:rsidRDefault="005A149A"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p>
          <w:p w14:paraId="65B91478" w14:textId="77777777" w:rsidR="005A149A" w:rsidRDefault="005A149A"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p>
          <w:p w14:paraId="345ADA8E" w14:textId="2B548D2F" w:rsidR="005A149A" w:rsidRPr="004E1BA7" w:rsidRDefault="005A149A"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C7F456A" w14:textId="0907A096" w:rsidR="00905138" w:rsidRPr="004E1BA7" w:rsidRDefault="00905138" w:rsidP="00905138">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5996C674" w14:textId="7B1E68CD" w:rsidR="00905138" w:rsidRPr="004E1BA7" w:rsidRDefault="00A8340F" w:rsidP="00905138">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08482CE8" w14:textId="77777777" w:rsidR="00905138" w:rsidRPr="004E1BA7" w:rsidRDefault="00905138" w:rsidP="00905138">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3EF6ED0" w14:textId="77777777" w:rsidR="00905138" w:rsidRPr="004E1BA7" w:rsidRDefault="00905138" w:rsidP="00905138">
            <w:pPr>
              <w:jc w:val="center"/>
              <w:rPr>
                <w:rFonts w:ascii="Arial" w:hAnsi="Arial" w:cs="Arial"/>
                <w:b/>
                <w:sz w:val="20"/>
                <w:szCs w:val="20"/>
              </w:rPr>
            </w:pPr>
          </w:p>
        </w:tc>
      </w:tr>
      <w:tr w:rsidR="00B31BA4" w:rsidRPr="004E1BA7" w14:paraId="4E9A66DE"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78387C8D" w14:textId="36D86E5D" w:rsidR="00B31BA4" w:rsidRPr="004E1BA7" w:rsidRDefault="00215936" w:rsidP="00B31BA4">
            <w:pPr>
              <w:jc w:val="center"/>
              <w:rPr>
                <w:rFonts w:ascii="Arial" w:hAnsi="Arial" w:cs="Arial"/>
                <w:b/>
                <w:sz w:val="20"/>
                <w:szCs w:val="20"/>
              </w:rPr>
            </w:pPr>
            <w:r w:rsidRPr="004E1BA7">
              <w:rPr>
                <w:rFonts w:ascii="Arial" w:hAnsi="Arial" w:cs="Arial"/>
                <w:b/>
                <w:sz w:val="20"/>
                <w:szCs w:val="20"/>
              </w:rPr>
              <w:lastRenderedPageBreak/>
              <w:t>9</w:t>
            </w:r>
          </w:p>
        </w:tc>
        <w:tc>
          <w:tcPr>
            <w:tcW w:w="4962" w:type="dxa"/>
            <w:tcBorders>
              <w:top w:val="single" w:sz="4" w:space="0" w:color="000000"/>
              <w:left w:val="single" w:sz="4" w:space="0" w:color="000000"/>
              <w:bottom w:val="single" w:sz="4" w:space="0" w:color="000000"/>
              <w:right w:val="single" w:sz="4" w:space="0" w:color="000000"/>
            </w:tcBorders>
          </w:tcPr>
          <w:p w14:paraId="6C1EDF5F" w14:textId="77777777" w:rsidR="0017454E" w:rsidRPr="0017454E" w:rsidRDefault="0017454E" w:rsidP="0017454E">
            <w:pPr>
              <w:tabs>
                <w:tab w:val="left" w:pos="284"/>
              </w:tabs>
              <w:rPr>
                <w:rFonts w:ascii="Arial" w:hAnsi="Arial" w:cs="Arial"/>
                <w:b/>
                <w:color w:val="FF0000"/>
                <w:sz w:val="20"/>
                <w:szCs w:val="20"/>
              </w:rPr>
            </w:pPr>
            <w:r w:rsidRPr="0017454E">
              <w:rPr>
                <w:rFonts w:ascii="Arial" w:hAnsi="Arial" w:cs="Arial"/>
                <w:b/>
                <w:color w:val="FF0000"/>
                <w:sz w:val="20"/>
                <w:szCs w:val="20"/>
              </w:rPr>
              <w:t>Szklany pilnik do paznokci</w:t>
            </w:r>
          </w:p>
          <w:p w14:paraId="776C2D47" w14:textId="77777777" w:rsidR="0017454E" w:rsidRPr="0017454E" w:rsidRDefault="0017454E" w:rsidP="0017454E">
            <w:pPr>
              <w:tabs>
                <w:tab w:val="left" w:pos="284"/>
              </w:tabs>
              <w:rPr>
                <w:rFonts w:ascii="Arial" w:hAnsi="Arial" w:cs="Arial"/>
                <w:b/>
                <w:color w:val="FF0000"/>
                <w:sz w:val="20"/>
                <w:szCs w:val="20"/>
              </w:rPr>
            </w:pPr>
          </w:p>
          <w:p w14:paraId="0C12010B" w14:textId="77777777" w:rsidR="0017454E" w:rsidRPr="0017454E" w:rsidRDefault="0017454E" w:rsidP="0017454E">
            <w:pPr>
              <w:suppressAutoHyphens w:val="0"/>
              <w:autoSpaceDE w:val="0"/>
              <w:autoSpaceDN w:val="0"/>
              <w:adjustRightInd w:val="0"/>
              <w:ind w:left="284"/>
              <w:jc w:val="both"/>
              <w:rPr>
                <w:rFonts w:ascii="Arial" w:hAnsi="Arial" w:cs="Arial"/>
                <w:sz w:val="20"/>
                <w:szCs w:val="20"/>
              </w:rPr>
            </w:pPr>
            <w:r w:rsidRPr="0017454E">
              <w:rPr>
                <w:rFonts w:ascii="Arial" w:hAnsi="Arial" w:cs="Arial"/>
                <w:sz w:val="20"/>
                <w:szCs w:val="20"/>
              </w:rPr>
              <w:t>Wymagania:</w:t>
            </w:r>
          </w:p>
          <w:p w14:paraId="29BECD67" w14:textId="3842EC8D" w:rsidR="0017454E" w:rsidRPr="0017454E" w:rsidRDefault="0017454E" w:rsidP="0017454E">
            <w:pPr>
              <w:pStyle w:val="Akapitzlist1"/>
              <w:numPr>
                <w:ilvl w:val="0"/>
                <w:numId w:val="20"/>
              </w:numPr>
              <w:tabs>
                <w:tab w:val="left" w:pos="567"/>
              </w:tabs>
              <w:suppressAutoHyphens w:val="0"/>
              <w:autoSpaceDE w:val="0"/>
              <w:autoSpaceDN w:val="0"/>
              <w:adjustRightInd w:val="0"/>
              <w:spacing w:after="0" w:line="240" w:lineRule="auto"/>
              <w:jc w:val="both"/>
              <w:rPr>
                <w:rFonts w:ascii="Arial" w:hAnsi="Arial" w:cs="Arial"/>
                <w:sz w:val="20"/>
                <w:szCs w:val="20"/>
              </w:rPr>
            </w:pPr>
            <w:r w:rsidRPr="00E33381">
              <w:rPr>
                <w:rFonts w:ascii="Arial" w:hAnsi="Arial" w:cs="Arial"/>
                <w:sz w:val="20"/>
                <w:szCs w:val="20"/>
              </w:rPr>
              <w:t>Minimalne dane</w:t>
            </w:r>
            <w:r w:rsidRPr="0017454E">
              <w:rPr>
                <w:rFonts w:ascii="Arial" w:hAnsi="Arial" w:cs="Arial"/>
                <w:sz w:val="20"/>
                <w:szCs w:val="20"/>
              </w:rPr>
              <w:t xml:space="preserve"> techniczne:</w:t>
            </w:r>
          </w:p>
          <w:p w14:paraId="627BF8BF" w14:textId="77777777"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 xml:space="preserve">długość: 9,00 cm, </w:t>
            </w:r>
          </w:p>
          <w:p w14:paraId="3ABAB96C" w14:textId="7E1ABAC4"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 xml:space="preserve">szerokość: 1,00 cm, </w:t>
            </w:r>
          </w:p>
          <w:p w14:paraId="28683203" w14:textId="77777777"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 xml:space="preserve">wysokość: 0,30 cm, </w:t>
            </w:r>
          </w:p>
          <w:p w14:paraId="40536565" w14:textId="77777777"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materiał: szkło,</w:t>
            </w:r>
          </w:p>
          <w:p w14:paraId="5A65B865" w14:textId="77777777"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kolor: turkusowo-przeźroczysty, pomarańczowo – przeźroczysty</w:t>
            </w:r>
          </w:p>
          <w:p w14:paraId="0B5FD954" w14:textId="77777777"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wyposażony w plastikowe etui,</w:t>
            </w:r>
          </w:p>
          <w:p w14:paraId="77212ECC" w14:textId="77777777" w:rsidR="0017454E" w:rsidRPr="0017454E" w:rsidRDefault="0017454E" w:rsidP="0017454E">
            <w:pPr>
              <w:pStyle w:val="Akapitzlist20"/>
              <w:numPr>
                <w:ilvl w:val="0"/>
                <w:numId w:val="21"/>
              </w:numPr>
              <w:autoSpaceDE w:val="0"/>
              <w:autoSpaceDN w:val="0"/>
              <w:adjustRightInd w:val="0"/>
              <w:spacing w:after="0" w:line="240" w:lineRule="auto"/>
              <w:ind w:left="638" w:hanging="284"/>
              <w:jc w:val="both"/>
              <w:rPr>
                <w:rFonts w:ascii="Arial" w:hAnsi="Arial" w:cs="Arial"/>
                <w:sz w:val="20"/>
                <w:szCs w:val="20"/>
              </w:rPr>
            </w:pPr>
            <w:r w:rsidRPr="0017454E">
              <w:rPr>
                <w:rFonts w:ascii="Arial" w:hAnsi="Arial" w:cs="Arial"/>
                <w:sz w:val="20"/>
                <w:szCs w:val="20"/>
              </w:rPr>
              <w:t>oznaczenie: nadruk wg załączonego projektu (znak uproszczony), kolor nadruku: jeden kolor,</w:t>
            </w:r>
          </w:p>
          <w:p w14:paraId="4F0D4CA8" w14:textId="77777777" w:rsidR="0017454E" w:rsidRPr="0017454E" w:rsidRDefault="0017454E" w:rsidP="0017454E">
            <w:pPr>
              <w:pStyle w:val="Akapitzlist20"/>
              <w:numPr>
                <w:ilvl w:val="0"/>
                <w:numId w:val="21"/>
              </w:numPr>
              <w:autoSpaceDE w:val="0"/>
              <w:autoSpaceDN w:val="0"/>
              <w:adjustRightInd w:val="0"/>
              <w:spacing w:after="0" w:line="240" w:lineRule="auto"/>
              <w:ind w:hanging="6"/>
              <w:jc w:val="both"/>
              <w:rPr>
                <w:rFonts w:ascii="Arial" w:hAnsi="Arial" w:cs="Arial"/>
                <w:sz w:val="20"/>
                <w:szCs w:val="20"/>
              </w:rPr>
            </w:pPr>
            <w:r w:rsidRPr="0017454E">
              <w:rPr>
                <w:rFonts w:ascii="Arial" w:hAnsi="Arial" w:cs="Arial"/>
                <w:sz w:val="20"/>
                <w:szCs w:val="20"/>
              </w:rPr>
              <w:t xml:space="preserve">obszar nadruku: 2,5 x 0,6 cm, </w:t>
            </w:r>
          </w:p>
          <w:p w14:paraId="3801A39E" w14:textId="71C84795" w:rsidR="0017454E" w:rsidRPr="0017454E" w:rsidRDefault="0017454E" w:rsidP="0017454E">
            <w:pPr>
              <w:pStyle w:val="Akapitzlist20"/>
              <w:numPr>
                <w:ilvl w:val="0"/>
                <w:numId w:val="21"/>
              </w:numPr>
              <w:autoSpaceDE w:val="0"/>
              <w:autoSpaceDN w:val="0"/>
              <w:adjustRightInd w:val="0"/>
              <w:spacing w:after="0" w:line="240" w:lineRule="auto"/>
              <w:ind w:left="638" w:hanging="284"/>
              <w:jc w:val="both"/>
              <w:rPr>
                <w:rFonts w:ascii="Arial" w:hAnsi="Arial" w:cs="Arial"/>
                <w:sz w:val="20"/>
                <w:szCs w:val="20"/>
              </w:rPr>
            </w:pPr>
            <w:r w:rsidRPr="0017454E">
              <w:rPr>
                <w:rFonts w:ascii="Arial" w:hAnsi="Arial" w:cs="Arial"/>
                <w:sz w:val="20"/>
                <w:szCs w:val="20"/>
              </w:rPr>
              <w:t>pakowanie: pakowanie w woreczek foliowy z etykietą z nadrukiem w środku</w:t>
            </w:r>
          </w:p>
          <w:p w14:paraId="6EF0BE6F" w14:textId="77777777" w:rsidR="00E33381" w:rsidRDefault="00E33381" w:rsidP="0017454E">
            <w:pPr>
              <w:autoSpaceDE w:val="0"/>
              <w:autoSpaceDN w:val="0"/>
              <w:adjustRightInd w:val="0"/>
              <w:jc w:val="both"/>
              <w:rPr>
                <w:rFonts w:ascii="Arial" w:hAnsi="Arial" w:cs="Arial"/>
                <w:sz w:val="20"/>
                <w:szCs w:val="20"/>
              </w:rPr>
            </w:pPr>
          </w:p>
          <w:p w14:paraId="31EEA703" w14:textId="2A03CD89" w:rsidR="0017454E" w:rsidRPr="00E33381" w:rsidRDefault="0017454E" w:rsidP="0017454E">
            <w:pPr>
              <w:autoSpaceDE w:val="0"/>
              <w:autoSpaceDN w:val="0"/>
              <w:adjustRightInd w:val="0"/>
              <w:jc w:val="both"/>
              <w:rPr>
                <w:rFonts w:ascii="Arial" w:hAnsi="Arial" w:cs="Arial"/>
                <w:sz w:val="20"/>
                <w:szCs w:val="20"/>
              </w:rPr>
            </w:pPr>
            <w:r w:rsidRPr="00E33381">
              <w:rPr>
                <w:rFonts w:ascii="Arial" w:hAnsi="Arial" w:cs="Arial"/>
                <w:sz w:val="20"/>
                <w:szCs w:val="20"/>
              </w:rPr>
              <w:t>UWAGA:</w:t>
            </w:r>
          </w:p>
          <w:p w14:paraId="5F7C83EF" w14:textId="77777777" w:rsidR="0017454E" w:rsidRPr="00E33381" w:rsidRDefault="0017454E" w:rsidP="0017454E">
            <w:pPr>
              <w:autoSpaceDE w:val="0"/>
              <w:autoSpaceDN w:val="0"/>
              <w:adjustRightInd w:val="0"/>
              <w:jc w:val="both"/>
              <w:rPr>
                <w:rFonts w:ascii="Arial" w:hAnsi="Arial" w:cs="Arial"/>
                <w:sz w:val="20"/>
                <w:szCs w:val="20"/>
              </w:rPr>
            </w:pPr>
            <w:r w:rsidRPr="00E33381">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2A0F1CF1" w14:textId="0A4A010E" w:rsidR="00B31BA4" w:rsidRPr="0017454E" w:rsidRDefault="00B31BA4"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0D61CCC" w14:textId="0B383037" w:rsidR="00B31BA4" w:rsidRPr="004E1BA7" w:rsidRDefault="00B31BA4" w:rsidP="00B31BA4">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511B9061" w14:textId="43DA1DC0" w:rsidR="00B31BA4" w:rsidRPr="004E1BA7" w:rsidRDefault="0017454E" w:rsidP="00B31BA4">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297EC403" w14:textId="77777777" w:rsidR="00B31BA4" w:rsidRPr="004E1BA7" w:rsidRDefault="00B31BA4" w:rsidP="00B31BA4">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F327AB5" w14:textId="77777777" w:rsidR="00B31BA4" w:rsidRPr="004E1BA7" w:rsidRDefault="00B31BA4" w:rsidP="00B31BA4">
            <w:pPr>
              <w:jc w:val="center"/>
              <w:rPr>
                <w:rFonts w:ascii="Arial" w:hAnsi="Arial" w:cs="Arial"/>
                <w:b/>
                <w:sz w:val="20"/>
                <w:szCs w:val="20"/>
              </w:rPr>
            </w:pPr>
          </w:p>
        </w:tc>
      </w:tr>
      <w:tr w:rsidR="00B31BA4" w:rsidRPr="004E1BA7" w14:paraId="6B42E71D"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434AE90A" w14:textId="6B56E06C" w:rsidR="00B31BA4" w:rsidRPr="004E1BA7" w:rsidRDefault="00215936" w:rsidP="00B31BA4">
            <w:pPr>
              <w:jc w:val="center"/>
              <w:rPr>
                <w:rFonts w:ascii="Arial" w:hAnsi="Arial" w:cs="Arial"/>
                <w:b/>
                <w:sz w:val="20"/>
                <w:szCs w:val="20"/>
              </w:rPr>
            </w:pPr>
            <w:r w:rsidRPr="004E1BA7">
              <w:rPr>
                <w:rFonts w:ascii="Arial" w:hAnsi="Arial" w:cs="Arial"/>
                <w:b/>
                <w:sz w:val="20"/>
                <w:szCs w:val="20"/>
              </w:rPr>
              <w:t>10</w:t>
            </w:r>
          </w:p>
        </w:tc>
        <w:tc>
          <w:tcPr>
            <w:tcW w:w="4962" w:type="dxa"/>
            <w:tcBorders>
              <w:top w:val="single" w:sz="4" w:space="0" w:color="000000"/>
              <w:left w:val="single" w:sz="4" w:space="0" w:color="000000"/>
              <w:bottom w:val="single" w:sz="4" w:space="0" w:color="000000"/>
              <w:right w:val="single" w:sz="4" w:space="0" w:color="000000"/>
            </w:tcBorders>
          </w:tcPr>
          <w:p w14:paraId="7A044413" w14:textId="77777777" w:rsidR="0017454E" w:rsidRPr="000916BC" w:rsidRDefault="0017454E" w:rsidP="0017454E">
            <w:pPr>
              <w:tabs>
                <w:tab w:val="left" w:pos="284"/>
              </w:tabs>
              <w:rPr>
                <w:rFonts w:ascii="Arial" w:hAnsi="Arial" w:cs="Arial"/>
                <w:b/>
                <w:strike/>
                <w:color w:val="FF0000"/>
                <w:sz w:val="20"/>
                <w:szCs w:val="20"/>
              </w:rPr>
            </w:pPr>
            <w:r w:rsidRPr="000916BC">
              <w:rPr>
                <w:rFonts w:ascii="Arial" w:hAnsi="Arial" w:cs="Arial"/>
                <w:b/>
                <w:color w:val="FF0000"/>
                <w:sz w:val="20"/>
                <w:szCs w:val="20"/>
              </w:rPr>
              <w:t>Świeczka zapachowa o zapachu pomarańczy lub brzoskwini</w:t>
            </w:r>
          </w:p>
          <w:p w14:paraId="10B4858A" w14:textId="77777777" w:rsidR="0017454E" w:rsidRPr="000916BC" w:rsidRDefault="0017454E" w:rsidP="0017454E">
            <w:pPr>
              <w:suppressAutoHyphens w:val="0"/>
              <w:autoSpaceDE w:val="0"/>
              <w:autoSpaceDN w:val="0"/>
              <w:adjustRightInd w:val="0"/>
              <w:ind w:left="284"/>
              <w:jc w:val="both"/>
              <w:rPr>
                <w:rFonts w:ascii="Arial" w:hAnsi="Arial" w:cs="Arial"/>
                <w:strike/>
                <w:sz w:val="20"/>
                <w:szCs w:val="20"/>
              </w:rPr>
            </w:pPr>
          </w:p>
          <w:p w14:paraId="7873C3B0" w14:textId="77777777" w:rsidR="0017454E" w:rsidRPr="000916BC" w:rsidRDefault="0017454E" w:rsidP="0017454E">
            <w:pPr>
              <w:suppressAutoHyphens w:val="0"/>
              <w:autoSpaceDE w:val="0"/>
              <w:autoSpaceDN w:val="0"/>
              <w:adjustRightInd w:val="0"/>
              <w:jc w:val="both"/>
              <w:rPr>
                <w:rFonts w:ascii="Arial" w:hAnsi="Arial" w:cs="Arial"/>
                <w:sz w:val="20"/>
                <w:szCs w:val="20"/>
              </w:rPr>
            </w:pPr>
            <w:r w:rsidRPr="000916BC">
              <w:rPr>
                <w:rFonts w:ascii="Arial" w:hAnsi="Arial" w:cs="Arial"/>
                <w:sz w:val="20"/>
                <w:szCs w:val="20"/>
              </w:rPr>
              <w:t>Dane techniczne:</w:t>
            </w:r>
          </w:p>
          <w:p w14:paraId="0C273EDC" w14:textId="453E63E0" w:rsidR="0017454E" w:rsidRPr="000916BC" w:rsidRDefault="0017454E" w:rsidP="0017454E">
            <w:pPr>
              <w:numPr>
                <w:ilvl w:val="0"/>
                <w:numId w:val="2"/>
              </w:numPr>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świeczka musi być wykonana z wysokiej jakości wosku (np. parafinowego, sojowego lub mieszanki);</w:t>
            </w:r>
          </w:p>
          <w:p w14:paraId="58A34494" w14:textId="77777777" w:rsidR="0017454E" w:rsidRPr="000916BC" w:rsidRDefault="0017454E" w:rsidP="0017454E">
            <w:pPr>
              <w:numPr>
                <w:ilvl w:val="0"/>
                <w:numId w:val="2"/>
              </w:numPr>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 xml:space="preserve">kolor wosku: odcienie pomarańczowego </w:t>
            </w:r>
          </w:p>
          <w:p w14:paraId="0A8AC69F" w14:textId="77777777"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Knot bawełniany lub drewniany;</w:t>
            </w:r>
          </w:p>
          <w:p w14:paraId="08F287F9" w14:textId="77777777"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Czas palenia: minimum do 32 godzin;</w:t>
            </w:r>
          </w:p>
          <w:p w14:paraId="5B571680" w14:textId="77777777"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 xml:space="preserve">Świeca umieszczona w przezroczystym szklanym słoiczku odpornego na wysoką temperaturę; </w:t>
            </w:r>
          </w:p>
          <w:p w14:paraId="37070B6F" w14:textId="0522817F"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 xml:space="preserve">Pojemność: 150g </w:t>
            </w:r>
            <w:r w:rsidRPr="000916BC">
              <w:rPr>
                <w:rFonts w:ascii="Arial" w:hAnsi="Arial" w:cs="Arial"/>
                <w:sz w:val="20"/>
                <w:szCs w:val="20"/>
                <w:lang w:eastAsia="pl-PL" w:bidi="pl-PL"/>
              </w:rPr>
              <w:t xml:space="preserve"> (dopuszczalne odchylenie ±20%);</w:t>
            </w:r>
          </w:p>
          <w:p w14:paraId="244E807C" w14:textId="04BAE7D8"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color w:val="FF0000"/>
                <w:sz w:val="20"/>
                <w:szCs w:val="20"/>
              </w:rPr>
            </w:pPr>
            <w:r w:rsidRPr="000916BC">
              <w:rPr>
                <w:rFonts w:ascii="Arial" w:hAnsi="Arial" w:cs="Arial"/>
                <w:sz w:val="20"/>
                <w:szCs w:val="20"/>
              </w:rPr>
              <w:t xml:space="preserve">Zapakowana w estetyczne pudełko kartonowe z personalizowanym </w:t>
            </w:r>
          </w:p>
          <w:p w14:paraId="72A3E2BF" w14:textId="77777777"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Nadruk: jeden kolor na słoiczku oraz drugi na pudełku;</w:t>
            </w:r>
          </w:p>
          <w:p w14:paraId="143EA117" w14:textId="77777777" w:rsidR="0017454E" w:rsidRPr="000916BC" w:rsidRDefault="0017454E" w:rsidP="0017454E">
            <w:pPr>
              <w:numPr>
                <w:ilvl w:val="0"/>
                <w:numId w:val="2"/>
              </w:numPr>
              <w:tabs>
                <w:tab w:val="num" w:pos="720"/>
              </w:tabs>
              <w:suppressAutoHyphens w:val="0"/>
              <w:autoSpaceDE w:val="0"/>
              <w:autoSpaceDN w:val="0"/>
              <w:adjustRightInd w:val="0"/>
              <w:ind w:left="498" w:hanging="283"/>
              <w:jc w:val="both"/>
              <w:rPr>
                <w:rFonts w:ascii="Arial" w:hAnsi="Arial" w:cs="Arial"/>
                <w:sz w:val="20"/>
                <w:szCs w:val="20"/>
              </w:rPr>
            </w:pPr>
            <w:r w:rsidRPr="000916BC">
              <w:rPr>
                <w:rFonts w:ascii="Arial" w:hAnsi="Arial" w:cs="Arial"/>
                <w:sz w:val="20"/>
                <w:szCs w:val="20"/>
              </w:rPr>
              <w:t>Technika nadruku: np. tampodruk;</w:t>
            </w:r>
          </w:p>
          <w:p w14:paraId="18D07D30" w14:textId="77777777" w:rsidR="0017454E" w:rsidRPr="000916BC" w:rsidRDefault="0017454E" w:rsidP="0017454E">
            <w:pPr>
              <w:autoSpaceDE w:val="0"/>
              <w:autoSpaceDN w:val="0"/>
              <w:adjustRightInd w:val="0"/>
              <w:jc w:val="both"/>
              <w:rPr>
                <w:rFonts w:ascii="Arial" w:hAnsi="Arial" w:cs="Arial"/>
                <w:b/>
                <w:sz w:val="20"/>
                <w:szCs w:val="20"/>
              </w:rPr>
            </w:pPr>
          </w:p>
          <w:p w14:paraId="115F613F" w14:textId="77777777" w:rsidR="0017454E" w:rsidRPr="000916BC" w:rsidRDefault="0017454E" w:rsidP="0017454E">
            <w:pPr>
              <w:autoSpaceDE w:val="0"/>
              <w:autoSpaceDN w:val="0"/>
              <w:adjustRightInd w:val="0"/>
              <w:jc w:val="both"/>
              <w:rPr>
                <w:rFonts w:ascii="Arial" w:hAnsi="Arial" w:cs="Arial"/>
                <w:sz w:val="20"/>
                <w:szCs w:val="20"/>
              </w:rPr>
            </w:pPr>
            <w:r w:rsidRPr="000916BC">
              <w:rPr>
                <w:rFonts w:ascii="Arial" w:hAnsi="Arial" w:cs="Arial"/>
                <w:sz w:val="20"/>
                <w:szCs w:val="20"/>
              </w:rPr>
              <w:t>UWAGA:</w:t>
            </w:r>
          </w:p>
          <w:p w14:paraId="1DF504EC" w14:textId="77777777" w:rsidR="0017454E" w:rsidRPr="000916BC" w:rsidRDefault="0017454E" w:rsidP="0017454E">
            <w:pPr>
              <w:autoSpaceDE w:val="0"/>
              <w:autoSpaceDN w:val="0"/>
              <w:adjustRightInd w:val="0"/>
              <w:jc w:val="both"/>
              <w:rPr>
                <w:rFonts w:ascii="Arial" w:hAnsi="Arial" w:cs="Arial"/>
                <w:sz w:val="20"/>
                <w:szCs w:val="20"/>
              </w:rPr>
            </w:pPr>
            <w:r w:rsidRPr="000916BC">
              <w:rPr>
                <w:rFonts w:ascii="Arial" w:hAnsi="Arial" w:cs="Arial"/>
                <w:sz w:val="20"/>
                <w:szCs w:val="20"/>
              </w:rPr>
              <w:t xml:space="preserve">Wybrany Wykonawca, w ramach ceny ofertowej, będzie zobowiązany do wykonania projektu </w:t>
            </w:r>
            <w:r w:rsidRPr="000916BC">
              <w:rPr>
                <w:rFonts w:ascii="Arial" w:hAnsi="Arial" w:cs="Arial"/>
                <w:sz w:val="20"/>
                <w:szCs w:val="20"/>
              </w:rPr>
              <w:lastRenderedPageBreak/>
              <w:t>oznakowania na przedmiocie zamówienia i przysłaniu go do Zamawiającego w celu uzyskania akceptacji.</w:t>
            </w:r>
          </w:p>
          <w:p w14:paraId="492FA241" w14:textId="77777777" w:rsidR="005A149A" w:rsidRDefault="005A149A" w:rsidP="0017454E">
            <w:pPr>
              <w:autoSpaceDE w:val="0"/>
              <w:autoSpaceDN w:val="0"/>
              <w:adjustRightInd w:val="0"/>
              <w:jc w:val="both"/>
              <w:rPr>
                <w:rFonts w:ascii="Arial" w:hAnsi="Arial" w:cs="Arial"/>
                <w:sz w:val="20"/>
                <w:szCs w:val="20"/>
              </w:rPr>
            </w:pPr>
          </w:p>
          <w:p w14:paraId="5BCA9FBC" w14:textId="07119938" w:rsidR="0017454E" w:rsidRPr="000916BC" w:rsidRDefault="0017454E" w:rsidP="0017454E">
            <w:pPr>
              <w:autoSpaceDE w:val="0"/>
              <w:autoSpaceDN w:val="0"/>
              <w:adjustRightInd w:val="0"/>
              <w:jc w:val="both"/>
              <w:rPr>
                <w:rFonts w:ascii="Arial" w:hAnsi="Arial" w:cs="Arial"/>
                <w:sz w:val="20"/>
                <w:szCs w:val="20"/>
              </w:rPr>
            </w:pPr>
            <w:r w:rsidRPr="000916BC">
              <w:rPr>
                <w:rFonts w:ascii="Arial" w:hAnsi="Arial" w:cs="Arial"/>
                <w:sz w:val="20"/>
                <w:szCs w:val="20"/>
              </w:rPr>
              <w:t>Rysunek poglądowy:</w:t>
            </w:r>
          </w:p>
          <w:p w14:paraId="24AF657C" w14:textId="77777777" w:rsidR="0017454E" w:rsidRPr="000916BC" w:rsidRDefault="0017454E" w:rsidP="0017454E">
            <w:pPr>
              <w:tabs>
                <w:tab w:val="left" w:pos="284"/>
              </w:tabs>
              <w:autoSpaceDE w:val="0"/>
              <w:autoSpaceDN w:val="0"/>
              <w:adjustRightInd w:val="0"/>
              <w:jc w:val="both"/>
              <w:rPr>
                <w:rFonts w:ascii="Calibri" w:hAnsi="Calibri" w:cs="Calibri"/>
                <w:sz w:val="20"/>
                <w:szCs w:val="20"/>
              </w:rPr>
            </w:pPr>
          </w:p>
          <w:p w14:paraId="2979DDAA" w14:textId="77777777" w:rsidR="00B31BA4" w:rsidRDefault="0017454E" w:rsidP="00E33381">
            <w:pPr>
              <w:tabs>
                <w:tab w:val="left" w:pos="284"/>
              </w:tabs>
              <w:autoSpaceDE w:val="0"/>
              <w:autoSpaceDN w:val="0"/>
              <w:adjustRightInd w:val="0"/>
              <w:jc w:val="both"/>
              <w:rPr>
                <w:rFonts w:ascii="Arial" w:hAnsi="Arial" w:cs="Arial"/>
                <w:sz w:val="20"/>
                <w:szCs w:val="20"/>
              </w:rPr>
            </w:pPr>
            <w:r w:rsidRPr="000916BC">
              <w:rPr>
                <w:noProof/>
                <w:lang w:eastAsia="pl-PL"/>
              </w:rPr>
              <w:drawing>
                <wp:inline distT="0" distB="0" distL="0" distR="0" wp14:anchorId="45EA5C80" wp14:editId="1F2F28FD">
                  <wp:extent cx="1857375" cy="1673536"/>
                  <wp:effectExtent l="0" t="0" r="0" b="3175"/>
                  <wp:docPr id="14" name="Obraz 14" descr="Świeca o zapachu wanilii ANCIENT - przezroczysty mo62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Świeca o zapachu wanilii ANCIENT - przezroczysty mo628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77921" cy="1692048"/>
                          </a:xfrm>
                          <a:prstGeom prst="rect">
                            <a:avLst/>
                          </a:prstGeom>
                          <a:noFill/>
                          <a:ln>
                            <a:noFill/>
                          </a:ln>
                        </pic:spPr>
                      </pic:pic>
                    </a:graphicData>
                  </a:graphic>
                </wp:inline>
              </w:drawing>
            </w:r>
          </w:p>
          <w:p w14:paraId="2BDAFA5A" w14:textId="6F44478D" w:rsidR="0055760B" w:rsidRPr="000916BC" w:rsidRDefault="0055760B" w:rsidP="00E33381">
            <w:pPr>
              <w:tabs>
                <w:tab w:val="left" w:pos="284"/>
              </w:tabs>
              <w:autoSpaceDE w:val="0"/>
              <w:autoSpaceDN w:val="0"/>
              <w:adjustRightInd w:val="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AC320BF" w14:textId="3C84AECC" w:rsidR="00B31BA4" w:rsidRPr="004E1BA7" w:rsidRDefault="00B31BA4" w:rsidP="00B31BA4">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7ACBEEE3" w14:textId="48D8D932" w:rsidR="00B31BA4" w:rsidRPr="004E1BA7" w:rsidRDefault="0017454E" w:rsidP="00B31BA4">
            <w:pPr>
              <w:rPr>
                <w:rFonts w:ascii="Arial" w:hAnsi="Arial" w:cs="Arial"/>
                <w:b/>
                <w:sz w:val="20"/>
                <w:szCs w:val="20"/>
              </w:rPr>
            </w:pPr>
            <w:r>
              <w:rPr>
                <w:rFonts w:ascii="Arial" w:hAnsi="Arial" w:cs="Arial"/>
                <w:b/>
                <w:sz w:val="20"/>
                <w:szCs w:val="20"/>
              </w:rPr>
              <w:t xml:space="preserve">100 szt. </w:t>
            </w:r>
          </w:p>
        </w:tc>
        <w:tc>
          <w:tcPr>
            <w:tcW w:w="993" w:type="dxa"/>
            <w:tcBorders>
              <w:top w:val="single" w:sz="4" w:space="0" w:color="000000"/>
              <w:left w:val="single" w:sz="4" w:space="0" w:color="000000"/>
              <w:bottom w:val="single" w:sz="4" w:space="0" w:color="000000"/>
              <w:right w:val="single" w:sz="4" w:space="0" w:color="000000"/>
            </w:tcBorders>
            <w:vAlign w:val="center"/>
          </w:tcPr>
          <w:p w14:paraId="7C9880CF" w14:textId="77777777" w:rsidR="00B31BA4" w:rsidRPr="004E1BA7" w:rsidRDefault="00B31BA4" w:rsidP="00B31BA4">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1927944" w14:textId="77777777" w:rsidR="00B31BA4" w:rsidRPr="004E1BA7" w:rsidRDefault="00B31BA4" w:rsidP="00B31BA4">
            <w:pPr>
              <w:jc w:val="center"/>
              <w:rPr>
                <w:rFonts w:ascii="Arial" w:hAnsi="Arial" w:cs="Arial"/>
                <w:b/>
                <w:sz w:val="20"/>
                <w:szCs w:val="20"/>
              </w:rPr>
            </w:pPr>
          </w:p>
        </w:tc>
      </w:tr>
      <w:tr w:rsidR="00A475AD" w:rsidRPr="004E1BA7" w14:paraId="1ADA09B6"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201497E4" w14:textId="7847D182" w:rsidR="00A475AD" w:rsidRPr="004E1BA7" w:rsidRDefault="00215936" w:rsidP="00A475AD">
            <w:pPr>
              <w:jc w:val="center"/>
              <w:rPr>
                <w:rFonts w:ascii="Arial" w:hAnsi="Arial" w:cs="Arial"/>
                <w:b/>
                <w:sz w:val="20"/>
                <w:szCs w:val="20"/>
              </w:rPr>
            </w:pPr>
            <w:r w:rsidRPr="004E1BA7">
              <w:rPr>
                <w:rFonts w:ascii="Arial" w:hAnsi="Arial" w:cs="Arial"/>
                <w:b/>
                <w:sz w:val="20"/>
                <w:szCs w:val="20"/>
              </w:rPr>
              <w:t>11</w:t>
            </w:r>
          </w:p>
        </w:tc>
        <w:tc>
          <w:tcPr>
            <w:tcW w:w="4962" w:type="dxa"/>
            <w:tcBorders>
              <w:top w:val="single" w:sz="4" w:space="0" w:color="000000"/>
              <w:left w:val="single" w:sz="4" w:space="0" w:color="000000"/>
              <w:bottom w:val="single" w:sz="4" w:space="0" w:color="000000"/>
              <w:right w:val="single" w:sz="4" w:space="0" w:color="000000"/>
            </w:tcBorders>
          </w:tcPr>
          <w:p w14:paraId="68378F94" w14:textId="77777777" w:rsidR="002B0AC3" w:rsidRPr="002B0AC3" w:rsidRDefault="002B0AC3" w:rsidP="002B0AC3">
            <w:pPr>
              <w:tabs>
                <w:tab w:val="left" w:pos="284"/>
              </w:tabs>
              <w:rPr>
                <w:rFonts w:ascii="Arial" w:hAnsi="Arial" w:cs="Arial"/>
                <w:b/>
                <w:color w:val="FF0000"/>
                <w:sz w:val="20"/>
                <w:szCs w:val="20"/>
              </w:rPr>
            </w:pPr>
            <w:r w:rsidRPr="002B0AC3">
              <w:rPr>
                <w:rFonts w:ascii="Arial" w:hAnsi="Arial" w:cs="Arial"/>
                <w:b/>
                <w:color w:val="FF0000"/>
                <w:sz w:val="20"/>
                <w:szCs w:val="20"/>
              </w:rPr>
              <w:t>Taśma miernicza 5 metrowa</w:t>
            </w:r>
          </w:p>
          <w:p w14:paraId="368BFE80" w14:textId="77777777" w:rsidR="002B0AC3" w:rsidRPr="002B0AC3" w:rsidRDefault="002B0AC3" w:rsidP="002B0AC3">
            <w:pPr>
              <w:tabs>
                <w:tab w:val="left" w:pos="284"/>
              </w:tabs>
              <w:rPr>
                <w:rFonts w:ascii="Arial" w:hAnsi="Arial" w:cs="Arial"/>
                <w:b/>
                <w:color w:val="FF0000"/>
                <w:sz w:val="20"/>
                <w:szCs w:val="20"/>
              </w:rPr>
            </w:pPr>
          </w:p>
          <w:p w14:paraId="33AF5742" w14:textId="77777777" w:rsidR="002B0AC3" w:rsidRPr="002B0AC3" w:rsidRDefault="002B0AC3" w:rsidP="002B0AC3">
            <w:pPr>
              <w:suppressAutoHyphens w:val="0"/>
              <w:autoSpaceDE w:val="0"/>
              <w:autoSpaceDN w:val="0"/>
              <w:adjustRightInd w:val="0"/>
              <w:ind w:left="284"/>
              <w:jc w:val="both"/>
              <w:rPr>
                <w:rFonts w:ascii="Arial" w:hAnsi="Arial" w:cs="Arial"/>
                <w:sz w:val="20"/>
                <w:szCs w:val="20"/>
              </w:rPr>
            </w:pPr>
            <w:r w:rsidRPr="002B0AC3">
              <w:rPr>
                <w:rFonts w:ascii="Arial" w:hAnsi="Arial" w:cs="Arial"/>
                <w:sz w:val="20"/>
                <w:szCs w:val="20"/>
              </w:rPr>
              <w:t>Wymagania:</w:t>
            </w:r>
          </w:p>
          <w:p w14:paraId="68B341E3" w14:textId="77777777" w:rsidR="002B0AC3" w:rsidRPr="002B0AC3" w:rsidRDefault="002B0AC3" w:rsidP="002B0AC3">
            <w:pPr>
              <w:pStyle w:val="Akapitzlist1"/>
              <w:numPr>
                <w:ilvl w:val="0"/>
                <w:numId w:val="23"/>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2B0AC3">
              <w:rPr>
                <w:rFonts w:ascii="Arial" w:hAnsi="Arial" w:cs="Arial"/>
                <w:sz w:val="20"/>
                <w:szCs w:val="20"/>
              </w:rPr>
              <w:t>Dane techniczne:</w:t>
            </w:r>
          </w:p>
          <w:p w14:paraId="3FF3832C"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miara 5 m;</w:t>
            </w:r>
          </w:p>
          <w:p w14:paraId="7BFC036D"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wyposażona w pasek na rękę i klip;</w:t>
            </w:r>
          </w:p>
          <w:p w14:paraId="0E1C61A4"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 xml:space="preserve">wymiary: 7,9 x 2,5 x 7,2 cm; </w:t>
            </w:r>
          </w:p>
          <w:p w14:paraId="71DA7990"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waga: 0;169 kg;</w:t>
            </w:r>
          </w:p>
          <w:p w14:paraId="657670DD"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materiał: plastik, metal, guma;</w:t>
            </w:r>
          </w:p>
          <w:p w14:paraId="0BD4A954"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kolor: czarny;</w:t>
            </w:r>
          </w:p>
          <w:p w14:paraId="7870A339" w14:textId="77777777" w:rsidR="002B0AC3" w:rsidRPr="002B0AC3"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 xml:space="preserve">oznaczenie: nadruk wg załączonego projektu; </w:t>
            </w:r>
          </w:p>
          <w:p w14:paraId="1432CC41" w14:textId="77777777" w:rsidR="002B0AC3" w:rsidRPr="00482BCD" w:rsidRDefault="002B0AC3" w:rsidP="002B0AC3">
            <w:pPr>
              <w:pStyle w:val="Akapitzlist20"/>
              <w:numPr>
                <w:ilvl w:val="0"/>
                <w:numId w:val="24"/>
              </w:numPr>
              <w:autoSpaceDE w:val="0"/>
              <w:autoSpaceDN w:val="0"/>
              <w:adjustRightInd w:val="0"/>
              <w:spacing w:after="0" w:line="240" w:lineRule="auto"/>
              <w:ind w:firstLine="136"/>
              <w:jc w:val="both"/>
              <w:rPr>
                <w:rFonts w:ascii="Arial" w:hAnsi="Arial" w:cs="Arial"/>
                <w:sz w:val="20"/>
                <w:szCs w:val="20"/>
              </w:rPr>
            </w:pPr>
            <w:r w:rsidRPr="002B0AC3">
              <w:rPr>
                <w:rFonts w:ascii="Arial" w:hAnsi="Arial" w:cs="Arial"/>
                <w:sz w:val="20"/>
                <w:szCs w:val="20"/>
              </w:rPr>
              <w:t>kolor nadruku</w:t>
            </w:r>
            <w:r w:rsidRPr="00482BCD">
              <w:rPr>
                <w:rFonts w:ascii="Arial" w:hAnsi="Arial" w:cs="Arial"/>
                <w:sz w:val="20"/>
                <w:szCs w:val="20"/>
              </w:rPr>
              <w:t>: jeden kolor,</w:t>
            </w:r>
          </w:p>
          <w:p w14:paraId="7BD2878A" w14:textId="77777777" w:rsidR="002B0AC3" w:rsidRPr="00482BCD" w:rsidRDefault="002B0AC3" w:rsidP="002B0AC3">
            <w:pPr>
              <w:pStyle w:val="Akapitzlist20"/>
              <w:numPr>
                <w:ilvl w:val="0"/>
                <w:numId w:val="24"/>
              </w:numPr>
              <w:autoSpaceDE w:val="0"/>
              <w:autoSpaceDN w:val="0"/>
              <w:adjustRightInd w:val="0"/>
              <w:spacing w:after="0" w:line="240" w:lineRule="auto"/>
              <w:ind w:left="638" w:hanging="142"/>
              <w:jc w:val="both"/>
              <w:rPr>
                <w:rFonts w:ascii="Arial" w:hAnsi="Arial" w:cs="Arial"/>
                <w:sz w:val="20"/>
                <w:szCs w:val="20"/>
              </w:rPr>
            </w:pPr>
            <w:r w:rsidRPr="00482BCD">
              <w:rPr>
                <w:rFonts w:ascii="Arial" w:hAnsi="Arial" w:cs="Arial"/>
                <w:sz w:val="20"/>
                <w:szCs w:val="20"/>
              </w:rPr>
              <w:t>pakowane: – opakowanie kartonowe z nadrukiem (dopuszczalne pakowanie w woreczek foliowy z etykietą z nadrukiem w środku</w:t>
            </w:r>
          </w:p>
          <w:p w14:paraId="501CE5B7" w14:textId="77777777" w:rsidR="005A149A" w:rsidRDefault="005A149A" w:rsidP="002B0AC3">
            <w:pPr>
              <w:autoSpaceDE w:val="0"/>
              <w:autoSpaceDN w:val="0"/>
              <w:adjustRightInd w:val="0"/>
              <w:jc w:val="both"/>
              <w:rPr>
                <w:rFonts w:ascii="Arial" w:hAnsi="Arial" w:cs="Arial"/>
                <w:sz w:val="20"/>
                <w:szCs w:val="20"/>
              </w:rPr>
            </w:pPr>
          </w:p>
          <w:p w14:paraId="59DF7E2B" w14:textId="29201D9D" w:rsidR="002B0AC3" w:rsidRPr="00482BCD" w:rsidRDefault="002B0AC3" w:rsidP="002B0AC3">
            <w:pPr>
              <w:autoSpaceDE w:val="0"/>
              <w:autoSpaceDN w:val="0"/>
              <w:adjustRightInd w:val="0"/>
              <w:jc w:val="both"/>
              <w:rPr>
                <w:rFonts w:ascii="Arial" w:hAnsi="Arial" w:cs="Arial"/>
                <w:sz w:val="20"/>
                <w:szCs w:val="20"/>
              </w:rPr>
            </w:pPr>
            <w:r w:rsidRPr="00482BCD">
              <w:rPr>
                <w:rFonts w:ascii="Arial" w:hAnsi="Arial" w:cs="Arial"/>
                <w:sz w:val="20"/>
                <w:szCs w:val="20"/>
              </w:rPr>
              <w:t>UWAGA:</w:t>
            </w:r>
          </w:p>
          <w:p w14:paraId="73922121" w14:textId="77777777" w:rsidR="002B0AC3" w:rsidRPr="00482BCD" w:rsidRDefault="002B0AC3" w:rsidP="002B0AC3">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1444EABD" w14:textId="43707832" w:rsidR="0055760B" w:rsidRDefault="0055760B" w:rsidP="002B0AC3">
            <w:pPr>
              <w:autoSpaceDE w:val="0"/>
              <w:autoSpaceDN w:val="0"/>
              <w:adjustRightInd w:val="0"/>
              <w:jc w:val="both"/>
              <w:rPr>
                <w:rFonts w:ascii="Arial" w:hAnsi="Arial" w:cs="Arial"/>
                <w:sz w:val="20"/>
                <w:szCs w:val="20"/>
              </w:rPr>
            </w:pPr>
          </w:p>
          <w:p w14:paraId="4CBFF52C" w14:textId="7B2D7F1C" w:rsidR="005A149A" w:rsidRDefault="005A149A" w:rsidP="002B0AC3">
            <w:pPr>
              <w:autoSpaceDE w:val="0"/>
              <w:autoSpaceDN w:val="0"/>
              <w:adjustRightInd w:val="0"/>
              <w:jc w:val="both"/>
              <w:rPr>
                <w:rFonts w:ascii="Arial" w:hAnsi="Arial" w:cs="Arial"/>
                <w:sz w:val="20"/>
                <w:szCs w:val="20"/>
              </w:rPr>
            </w:pPr>
          </w:p>
          <w:p w14:paraId="1B72451E" w14:textId="09D251C4" w:rsidR="005A149A" w:rsidRDefault="005A149A" w:rsidP="002B0AC3">
            <w:pPr>
              <w:autoSpaceDE w:val="0"/>
              <w:autoSpaceDN w:val="0"/>
              <w:adjustRightInd w:val="0"/>
              <w:jc w:val="both"/>
              <w:rPr>
                <w:rFonts w:ascii="Arial" w:hAnsi="Arial" w:cs="Arial"/>
                <w:sz w:val="20"/>
                <w:szCs w:val="20"/>
              </w:rPr>
            </w:pPr>
          </w:p>
          <w:p w14:paraId="649772B7" w14:textId="2118BE42" w:rsidR="005A149A" w:rsidRDefault="005A149A" w:rsidP="002B0AC3">
            <w:pPr>
              <w:autoSpaceDE w:val="0"/>
              <w:autoSpaceDN w:val="0"/>
              <w:adjustRightInd w:val="0"/>
              <w:jc w:val="both"/>
              <w:rPr>
                <w:rFonts w:ascii="Arial" w:hAnsi="Arial" w:cs="Arial"/>
                <w:sz w:val="20"/>
                <w:szCs w:val="20"/>
              </w:rPr>
            </w:pPr>
          </w:p>
          <w:p w14:paraId="4D47B368" w14:textId="52BA76EB" w:rsidR="005A149A" w:rsidRDefault="005A149A" w:rsidP="002B0AC3">
            <w:pPr>
              <w:autoSpaceDE w:val="0"/>
              <w:autoSpaceDN w:val="0"/>
              <w:adjustRightInd w:val="0"/>
              <w:jc w:val="both"/>
              <w:rPr>
                <w:rFonts w:ascii="Arial" w:hAnsi="Arial" w:cs="Arial"/>
                <w:sz w:val="20"/>
                <w:szCs w:val="20"/>
              </w:rPr>
            </w:pPr>
          </w:p>
          <w:p w14:paraId="567102EA" w14:textId="4889BA47" w:rsidR="005A149A" w:rsidRDefault="005A149A" w:rsidP="002B0AC3">
            <w:pPr>
              <w:autoSpaceDE w:val="0"/>
              <w:autoSpaceDN w:val="0"/>
              <w:adjustRightInd w:val="0"/>
              <w:jc w:val="both"/>
              <w:rPr>
                <w:rFonts w:ascii="Arial" w:hAnsi="Arial" w:cs="Arial"/>
                <w:sz w:val="20"/>
                <w:szCs w:val="20"/>
              </w:rPr>
            </w:pPr>
          </w:p>
          <w:p w14:paraId="66BC0584" w14:textId="562C7CFB" w:rsidR="005A149A" w:rsidRDefault="005A149A" w:rsidP="002B0AC3">
            <w:pPr>
              <w:autoSpaceDE w:val="0"/>
              <w:autoSpaceDN w:val="0"/>
              <w:adjustRightInd w:val="0"/>
              <w:jc w:val="both"/>
              <w:rPr>
                <w:rFonts w:ascii="Arial" w:hAnsi="Arial" w:cs="Arial"/>
                <w:sz w:val="20"/>
                <w:szCs w:val="20"/>
              </w:rPr>
            </w:pPr>
          </w:p>
          <w:p w14:paraId="2095AD25" w14:textId="77777777" w:rsidR="005A149A" w:rsidRDefault="005A149A" w:rsidP="002B0AC3">
            <w:pPr>
              <w:autoSpaceDE w:val="0"/>
              <w:autoSpaceDN w:val="0"/>
              <w:adjustRightInd w:val="0"/>
              <w:jc w:val="both"/>
              <w:rPr>
                <w:rFonts w:ascii="Arial" w:hAnsi="Arial" w:cs="Arial"/>
                <w:sz w:val="20"/>
                <w:szCs w:val="20"/>
              </w:rPr>
            </w:pPr>
          </w:p>
          <w:p w14:paraId="480DDF28" w14:textId="43399CE6" w:rsidR="002B0AC3" w:rsidRPr="00482BCD" w:rsidRDefault="002B0AC3" w:rsidP="002B0AC3">
            <w:pPr>
              <w:autoSpaceDE w:val="0"/>
              <w:autoSpaceDN w:val="0"/>
              <w:adjustRightInd w:val="0"/>
              <w:jc w:val="both"/>
              <w:rPr>
                <w:rFonts w:ascii="Arial" w:hAnsi="Arial" w:cs="Arial"/>
                <w:sz w:val="20"/>
                <w:szCs w:val="20"/>
              </w:rPr>
            </w:pPr>
            <w:r w:rsidRPr="00482BCD">
              <w:rPr>
                <w:rFonts w:ascii="Arial" w:hAnsi="Arial" w:cs="Arial"/>
                <w:sz w:val="20"/>
                <w:szCs w:val="20"/>
              </w:rPr>
              <w:lastRenderedPageBreak/>
              <w:t>Rysunek poglądowy:</w:t>
            </w:r>
          </w:p>
          <w:p w14:paraId="5113C405" w14:textId="7FA57F39" w:rsidR="0055760B" w:rsidRPr="004E1BA7" w:rsidRDefault="002B0AC3" w:rsidP="002F1E69">
            <w:pPr>
              <w:tabs>
                <w:tab w:val="left" w:pos="284"/>
              </w:tabs>
              <w:autoSpaceDE w:val="0"/>
              <w:autoSpaceDN w:val="0"/>
              <w:adjustRightInd w:val="0"/>
              <w:jc w:val="both"/>
              <w:rPr>
                <w:rFonts w:ascii="Arial" w:hAnsi="Arial" w:cs="Arial"/>
                <w:sz w:val="20"/>
                <w:szCs w:val="20"/>
              </w:rPr>
            </w:pPr>
            <w:r>
              <w:rPr>
                <w:noProof/>
                <w:lang w:eastAsia="pl-PL"/>
              </w:rPr>
              <w:drawing>
                <wp:inline distT="0" distB="0" distL="0" distR="0" wp14:anchorId="38AD2F9E" wp14:editId="67089404">
                  <wp:extent cx="2227634" cy="2227634"/>
                  <wp:effectExtent l="0" t="0" r="1270" b="1270"/>
                  <wp:docPr id="15" name="Obraz 15" descr="Miara 5m Czarny V5627-0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iara 5m Czarny V5627-03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32640" cy="2232640"/>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7E53C483" w14:textId="72382DFC" w:rsidR="00A475AD" w:rsidRPr="004E1BA7" w:rsidRDefault="00A475AD" w:rsidP="00A475AD">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6EA6C77A" w14:textId="26E096EA" w:rsidR="00A475AD" w:rsidRPr="004E1BA7" w:rsidRDefault="002B0AC3" w:rsidP="00A475AD">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0F3F971F" w14:textId="77777777" w:rsidR="00A475AD" w:rsidRPr="004E1BA7" w:rsidRDefault="00A475AD" w:rsidP="00A475AD">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5954739" w14:textId="77777777" w:rsidR="00A475AD" w:rsidRPr="004E1BA7" w:rsidRDefault="00A475AD" w:rsidP="00A475AD">
            <w:pPr>
              <w:jc w:val="center"/>
              <w:rPr>
                <w:rFonts w:ascii="Arial" w:hAnsi="Arial" w:cs="Arial"/>
                <w:b/>
                <w:sz w:val="20"/>
                <w:szCs w:val="20"/>
              </w:rPr>
            </w:pPr>
          </w:p>
        </w:tc>
      </w:tr>
      <w:tr w:rsidR="003D735A" w:rsidRPr="004E1BA7" w14:paraId="73F87426" w14:textId="77777777" w:rsidTr="000916BC">
        <w:trPr>
          <w:trHeight w:val="349"/>
        </w:trPr>
        <w:tc>
          <w:tcPr>
            <w:tcW w:w="567" w:type="dxa"/>
            <w:tcBorders>
              <w:top w:val="single" w:sz="4" w:space="0" w:color="000000"/>
              <w:left w:val="single" w:sz="4" w:space="0" w:color="000000"/>
              <w:bottom w:val="single" w:sz="4" w:space="0" w:color="000000"/>
              <w:right w:val="single" w:sz="4" w:space="0" w:color="000000"/>
            </w:tcBorders>
            <w:vAlign w:val="center"/>
          </w:tcPr>
          <w:p w14:paraId="1E1FCB42" w14:textId="64BB1FBA" w:rsidR="003D735A" w:rsidRPr="004E1BA7" w:rsidRDefault="003D735A" w:rsidP="003D735A">
            <w:pPr>
              <w:jc w:val="center"/>
              <w:rPr>
                <w:rFonts w:ascii="Arial" w:hAnsi="Arial" w:cs="Arial"/>
                <w:b/>
                <w:sz w:val="20"/>
                <w:szCs w:val="20"/>
              </w:rPr>
            </w:pPr>
            <w:r w:rsidRPr="004E1BA7">
              <w:rPr>
                <w:rFonts w:ascii="Arial" w:hAnsi="Arial" w:cs="Arial"/>
                <w:b/>
                <w:sz w:val="20"/>
                <w:szCs w:val="20"/>
              </w:rPr>
              <w:t>1</w:t>
            </w:r>
            <w:r w:rsidR="00215936" w:rsidRPr="004E1BA7">
              <w:rPr>
                <w:rFonts w:ascii="Arial" w:hAnsi="Arial" w:cs="Arial"/>
                <w:b/>
                <w:sz w:val="20"/>
                <w:szCs w:val="20"/>
              </w:rPr>
              <w:t>2</w:t>
            </w:r>
          </w:p>
        </w:tc>
        <w:tc>
          <w:tcPr>
            <w:tcW w:w="4962" w:type="dxa"/>
            <w:tcBorders>
              <w:top w:val="single" w:sz="4" w:space="0" w:color="000000"/>
              <w:left w:val="single" w:sz="4" w:space="0" w:color="000000"/>
              <w:bottom w:val="single" w:sz="4" w:space="0" w:color="000000"/>
              <w:right w:val="single" w:sz="4" w:space="0" w:color="000000"/>
            </w:tcBorders>
          </w:tcPr>
          <w:p w14:paraId="1DD127B9" w14:textId="695C5BE2" w:rsidR="002F1E69" w:rsidRPr="002F1E69" w:rsidRDefault="002F1E69" w:rsidP="002F1E69">
            <w:pPr>
              <w:tabs>
                <w:tab w:val="left" w:pos="284"/>
              </w:tabs>
              <w:rPr>
                <w:rFonts w:ascii="Arial" w:hAnsi="Arial" w:cs="Arial"/>
                <w:b/>
                <w:color w:val="FF0000"/>
                <w:sz w:val="20"/>
                <w:szCs w:val="20"/>
              </w:rPr>
            </w:pPr>
            <w:r w:rsidRPr="002F1E69">
              <w:rPr>
                <w:rFonts w:ascii="Arial" w:hAnsi="Arial" w:cs="Arial"/>
                <w:b/>
                <w:color w:val="FF0000"/>
                <w:sz w:val="20"/>
                <w:szCs w:val="20"/>
              </w:rPr>
              <w:t>Wachlarz ręczny</w:t>
            </w:r>
          </w:p>
          <w:p w14:paraId="7BEDA82A" w14:textId="77777777" w:rsidR="002F1E69" w:rsidRPr="002F1E69" w:rsidRDefault="002F1E69" w:rsidP="002F1E69">
            <w:pPr>
              <w:suppressAutoHyphens w:val="0"/>
              <w:autoSpaceDE w:val="0"/>
              <w:autoSpaceDN w:val="0"/>
              <w:adjustRightInd w:val="0"/>
              <w:ind w:left="284"/>
              <w:jc w:val="both"/>
              <w:rPr>
                <w:rFonts w:ascii="Arial" w:hAnsi="Arial" w:cs="Arial"/>
                <w:sz w:val="20"/>
                <w:szCs w:val="20"/>
              </w:rPr>
            </w:pPr>
            <w:r w:rsidRPr="002F1E69">
              <w:rPr>
                <w:rFonts w:ascii="Arial" w:hAnsi="Arial" w:cs="Arial"/>
                <w:sz w:val="20"/>
                <w:szCs w:val="20"/>
              </w:rPr>
              <w:t>Wymagania:</w:t>
            </w:r>
          </w:p>
          <w:p w14:paraId="675949CB" w14:textId="77777777" w:rsidR="002F1E69" w:rsidRPr="002F1E69" w:rsidRDefault="002F1E69" w:rsidP="002F1E69">
            <w:pPr>
              <w:pStyle w:val="Akapitzlist1"/>
              <w:numPr>
                <w:ilvl w:val="0"/>
                <w:numId w:val="25"/>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2F1E69">
              <w:rPr>
                <w:rFonts w:ascii="Arial" w:hAnsi="Arial" w:cs="Arial"/>
                <w:sz w:val="20"/>
                <w:szCs w:val="20"/>
              </w:rPr>
              <w:t>Dane techniczne:</w:t>
            </w:r>
          </w:p>
          <w:p w14:paraId="6770D85F" w14:textId="77777777" w:rsidR="002F1E69" w:rsidRPr="002F1E69" w:rsidRDefault="002F1E69" w:rsidP="002F1E69">
            <w:pPr>
              <w:pStyle w:val="Akapitzlist20"/>
              <w:numPr>
                <w:ilvl w:val="0"/>
                <w:numId w:val="26"/>
              </w:numPr>
              <w:autoSpaceDE w:val="0"/>
              <w:autoSpaceDN w:val="0"/>
              <w:adjustRightInd w:val="0"/>
              <w:spacing w:after="0" w:line="240" w:lineRule="auto"/>
              <w:ind w:firstLine="136"/>
              <w:jc w:val="both"/>
              <w:rPr>
                <w:rFonts w:ascii="Arial" w:hAnsi="Arial" w:cs="Arial"/>
                <w:sz w:val="20"/>
                <w:szCs w:val="20"/>
              </w:rPr>
            </w:pPr>
            <w:r w:rsidRPr="002F1E69">
              <w:rPr>
                <w:rFonts w:ascii="Arial" w:hAnsi="Arial" w:cs="Arial"/>
                <w:sz w:val="20"/>
                <w:szCs w:val="20"/>
              </w:rPr>
              <w:t>materiał: bambus z papierową tkaniną;</w:t>
            </w:r>
          </w:p>
          <w:p w14:paraId="6F29965E" w14:textId="77777777" w:rsidR="002F1E69" w:rsidRPr="00482BCD" w:rsidRDefault="002F1E69" w:rsidP="002F1E69">
            <w:pPr>
              <w:pStyle w:val="Akapitzlist20"/>
              <w:numPr>
                <w:ilvl w:val="0"/>
                <w:numId w:val="26"/>
              </w:numPr>
              <w:autoSpaceDE w:val="0"/>
              <w:autoSpaceDN w:val="0"/>
              <w:adjustRightInd w:val="0"/>
              <w:spacing w:after="0" w:line="240" w:lineRule="auto"/>
              <w:ind w:firstLine="136"/>
              <w:jc w:val="both"/>
              <w:rPr>
                <w:rFonts w:ascii="Arial" w:hAnsi="Arial" w:cs="Arial"/>
                <w:sz w:val="20"/>
                <w:szCs w:val="20"/>
              </w:rPr>
            </w:pPr>
            <w:r w:rsidRPr="002F1E69">
              <w:rPr>
                <w:rFonts w:ascii="Arial" w:hAnsi="Arial" w:cs="Arial"/>
                <w:sz w:val="20"/>
                <w:szCs w:val="20"/>
              </w:rPr>
              <w:t xml:space="preserve">kolor: </w:t>
            </w:r>
            <w:r w:rsidRPr="00482BCD">
              <w:rPr>
                <w:rFonts w:ascii="Arial" w:hAnsi="Arial" w:cs="Arial"/>
                <w:sz w:val="20"/>
                <w:szCs w:val="20"/>
              </w:rPr>
              <w:t xml:space="preserve">pomarańczowy </w:t>
            </w:r>
          </w:p>
          <w:p w14:paraId="297A7688" w14:textId="10EDB79E" w:rsidR="002F1E69" w:rsidRPr="00482BCD" w:rsidRDefault="002F1E69" w:rsidP="002F1E69">
            <w:pPr>
              <w:pStyle w:val="Akapitzlist20"/>
              <w:numPr>
                <w:ilvl w:val="0"/>
                <w:numId w:val="26"/>
              </w:numPr>
              <w:autoSpaceDE w:val="0"/>
              <w:autoSpaceDN w:val="0"/>
              <w:adjustRightInd w:val="0"/>
              <w:spacing w:after="0" w:line="240" w:lineRule="auto"/>
              <w:ind w:firstLine="136"/>
              <w:jc w:val="both"/>
              <w:rPr>
                <w:rFonts w:ascii="Arial" w:hAnsi="Arial" w:cs="Arial"/>
                <w:sz w:val="20"/>
                <w:szCs w:val="20"/>
              </w:rPr>
            </w:pPr>
            <w:r w:rsidRPr="00482BCD">
              <w:rPr>
                <w:rFonts w:ascii="Arial" w:hAnsi="Arial" w:cs="Arial"/>
                <w:sz w:val="20"/>
                <w:szCs w:val="20"/>
              </w:rPr>
              <w:t xml:space="preserve">wymiary min.: 21 x 2,4 x 1 cm; </w:t>
            </w:r>
          </w:p>
          <w:p w14:paraId="5A2205EA" w14:textId="77777777" w:rsidR="002F1E69" w:rsidRPr="00482BCD" w:rsidRDefault="002F1E69" w:rsidP="002F1E69">
            <w:pPr>
              <w:pStyle w:val="Akapitzlist20"/>
              <w:numPr>
                <w:ilvl w:val="0"/>
                <w:numId w:val="26"/>
              </w:numPr>
              <w:autoSpaceDE w:val="0"/>
              <w:autoSpaceDN w:val="0"/>
              <w:adjustRightInd w:val="0"/>
              <w:spacing w:after="0" w:line="240" w:lineRule="auto"/>
              <w:ind w:firstLine="136"/>
              <w:jc w:val="both"/>
              <w:rPr>
                <w:rFonts w:ascii="Arial" w:hAnsi="Arial" w:cs="Arial"/>
                <w:sz w:val="20"/>
                <w:szCs w:val="20"/>
              </w:rPr>
            </w:pPr>
            <w:r w:rsidRPr="00482BCD">
              <w:rPr>
                <w:rFonts w:ascii="Arial" w:hAnsi="Arial" w:cs="Arial"/>
                <w:sz w:val="20"/>
                <w:szCs w:val="20"/>
              </w:rPr>
              <w:t xml:space="preserve">oznaczenie: nadruk wg załączonego projektu; </w:t>
            </w:r>
          </w:p>
          <w:p w14:paraId="6649B8EC" w14:textId="77777777" w:rsidR="002F1E69" w:rsidRPr="00482BCD" w:rsidRDefault="002F1E69" w:rsidP="002F1E69">
            <w:pPr>
              <w:pStyle w:val="Akapitzlist20"/>
              <w:numPr>
                <w:ilvl w:val="0"/>
                <w:numId w:val="26"/>
              </w:numPr>
              <w:autoSpaceDE w:val="0"/>
              <w:autoSpaceDN w:val="0"/>
              <w:adjustRightInd w:val="0"/>
              <w:spacing w:after="0" w:line="240" w:lineRule="auto"/>
              <w:ind w:firstLine="136"/>
              <w:jc w:val="both"/>
              <w:rPr>
                <w:rFonts w:ascii="Arial" w:hAnsi="Arial" w:cs="Arial"/>
                <w:sz w:val="20"/>
                <w:szCs w:val="20"/>
              </w:rPr>
            </w:pPr>
            <w:r w:rsidRPr="00482BCD">
              <w:rPr>
                <w:rFonts w:ascii="Arial" w:hAnsi="Arial" w:cs="Arial"/>
                <w:sz w:val="20"/>
                <w:szCs w:val="20"/>
              </w:rPr>
              <w:t>kolor nadruku: jeden kolor,</w:t>
            </w:r>
          </w:p>
          <w:p w14:paraId="35482A8C" w14:textId="77777777" w:rsidR="002F1E69" w:rsidRPr="00482BCD" w:rsidRDefault="002F1E69" w:rsidP="002F1E69">
            <w:pPr>
              <w:pStyle w:val="Akapitzlist20"/>
              <w:numPr>
                <w:ilvl w:val="0"/>
                <w:numId w:val="26"/>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pakowane: – opakowanie kartonowe z nadrukiem (dopuszczalne pakowanie w woreczek foliowy z etykietą z nadrukiem w środku</w:t>
            </w:r>
          </w:p>
          <w:p w14:paraId="747C078C" w14:textId="77777777" w:rsidR="002F1E69" w:rsidRPr="00482BCD" w:rsidRDefault="002F1E69" w:rsidP="002F1E69">
            <w:pPr>
              <w:autoSpaceDE w:val="0"/>
              <w:autoSpaceDN w:val="0"/>
              <w:adjustRightInd w:val="0"/>
              <w:jc w:val="both"/>
              <w:rPr>
                <w:rFonts w:ascii="Arial" w:hAnsi="Arial" w:cs="Arial"/>
                <w:sz w:val="20"/>
                <w:szCs w:val="20"/>
              </w:rPr>
            </w:pPr>
            <w:r w:rsidRPr="00482BCD">
              <w:rPr>
                <w:rFonts w:ascii="Arial" w:hAnsi="Arial" w:cs="Arial"/>
                <w:sz w:val="20"/>
                <w:szCs w:val="20"/>
              </w:rPr>
              <w:t>UWAGA:</w:t>
            </w:r>
          </w:p>
          <w:p w14:paraId="673964B3" w14:textId="77777777" w:rsidR="002F1E69" w:rsidRPr="00482BCD" w:rsidRDefault="002F1E69" w:rsidP="002F1E69">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40A6572A" w14:textId="77777777" w:rsidR="005A149A" w:rsidRDefault="005A149A" w:rsidP="002F1E69">
            <w:pPr>
              <w:autoSpaceDE w:val="0"/>
              <w:autoSpaceDN w:val="0"/>
              <w:adjustRightInd w:val="0"/>
              <w:jc w:val="both"/>
              <w:rPr>
                <w:rFonts w:ascii="Arial" w:hAnsi="Arial" w:cs="Arial"/>
                <w:sz w:val="20"/>
                <w:szCs w:val="20"/>
              </w:rPr>
            </w:pPr>
          </w:p>
          <w:p w14:paraId="1FD91181" w14:textId="7E385572" w:rsidR="002F1E69" w:rsidRPr="00482BCD" w:rsidRDefault="002F1E69" w:rsidP="002F1E69">
            <w:pPr>
              <w:autoSpaceDE w:val="0"/>
              <w:autoSpaceDN w:val="0"/>
              <w:adjustRightInd w:val="0"/>
              <w:jc w:val="both"/>
              <w:rPr>
                <w:rFonts w:ascii="Arial" w:hAnsi="Arial" w:cs="Arial"/>
                <w:sz w:val="20"/>
                <w:szCs w:val="20"/>
              </w:rPr>
            </w:pPr>
            <w:r w:rsidRPr="00482BCD">
              <w:rPr>
                <w:rFonts w:ascii="Arial" w:hAnsi="Arial" w:cs="Arial"/>
                <w:sz w:val="20"/>
                <w:szCs w:val="20"/>
              </w:rPr>
              <w:t>Rysunek poglądowy:</w:t>
            </w:r>
          </w:p>
          <w:p w14:paraId="44C55840" w14:textId="6149375C" w:rsidR="003D735A" w:rsidRPr="002F1E69" w:rsidRDefault="002F1E69" w:rsidP="002F1E69">
            <w:pPr>
              <w:tabs>
                <w:tab w:val="left" w:pos="284"/>
              </w:tabs>
              <w:autoSpaceDE w:val="0"/>
              <w:autoSpaceDN w:val="0"/>
              <w:adjustRightInd w:val="0"/>
              <w:jc w:val="both"/>
              <w:rPr>
                <w:rFonts w:ascii="Calibri" w:hAnsi="Calibri" w:cs="Calibri"/>
                <w:sz w:val="20"/>
                <w:szCs w:val="20"/>
              </w:rPr>
            </w:pPr>
            <w:r>
              <w:rPr>
                <w:noProof/>
                <w:lang w:eastAsia="pl-PL"/>
              </w:rPr>
              <w:drawing>
                <wp:inline distT="0" distB="0" distL="0" distR="0" wp14:anchorId="03CE6303" wp14:editId="4C2BE058">
                  <wp:extent cx="1609725" cy="1609725"/>
                  <wp:effectExtent l="0" t="0" r="9525" b="9525"/>
                  <wp:docPr id="16" name="Obraz 16" descr="Wachlarz ręczny Turkusowy MO6828-1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achlarz ręczny Turkusowy MO6828-12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12852" cy="1612852"/>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61D76EB5" w14:textId="638798EB" w:rsidR="003D735A" w:rsidRPr="004E1BA7" w:rsidRDefault="003D735A" w:rsidP="003D735A">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20BEFF55" w14:textId="05165808" w:rsidR="003D735A" w:rsidRPr="004E1BA7" w:rsidRDefault="002F1E69" w:rsidP="003D735A">
            <w:pPr>
              <w:rPr>
                <w:rFonts w:ascii="Arial" w:hAnsi="Arial" w:cs="Arial"/>
                <w:b/>
                <w:sz w:val="20"/>
                <w:szCs w:val="20"/>
              </w:rPr>
            </w:pPr>
            <w:r>
              <w:rPr>
                <w:rFonts w:ascii="Arial" w:hAnsi="Arial" w:cs="Arial"/>
                <w:b/>
                <w:sz w:val="20"/>
                <w:szCs w:val="20"/>
              </w:rPr>
              <w:t>100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5A5610BB" w14:textId="77777777" w:rsidR="003D735A" w:rsidRPr="004E1BA7" w:rsidRDefault="003D735A" w:rsidP="003D735A">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2CCC042" w14:textId="77777777" w:rsidR="003D735A" w:rsidRPr="004E1BA7" w:rsidRDefault="003D735A" w:rsidP="003D735A">
            <w:pPr>
              <w:jc w:val="center"/>
              <w:rPr>
                <w:rFonts w:ascii="Arial" w:hAnsi="Arial" w:cs="Arial"/>
                <w:b/>
                <w:sz w:val="20"/>
                <w:szCs w:val="20"/>
              </w:rPr>
            </w:pPr>
          </w:p>
        </w:tc>
      </w:tr>
      <w:tr w:rsidR="003D735A" w:rsidRPr="004E1BA7" w14:paraId="3E9111B7"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5AD15AF2" w14:textId="5A4A979A" w:rsidR="003D735A" w:rsidRPr="004E1BA7" w:rsidRDefault="00215936" w:rsidP="003D735A">
            <w:pPr>
              <w:jc w:val="center"/>
              <w:rPr>
                <w:rFonts w:ascii="Arial" w:hAnsi="Arial" w:cs="Arial"/>
                <w:b/>
                <w:sz w:val="20"/>
                <w:szCs w:val="20"/>
              </w:rPr>
            </w:pPr>
            <w:r w:rsidRPr="004E1BA7">
              <w:rPr>
                <w:rFonts w:ascii="Arial" w:hAnsi="Arial" w:cs="Arial"/>
                <w:b/>
                <w:sz w:val="20"/>
                <w:szCs w:val="20"/>
              </w:rPr>
              <w:lastRenderedPageBreak/>
              <w:t>13</w:t>
            </w:r>
          </w:p>
        </w:tc>
        <w:tc>
          <w:tcPr>
            <w:tcW w:w="4962" w:type="dxa"/>
            <w:tcBorders>
              <w:top w:val="single" w:sz="4" w:space="0" w:color="000000"/>
              <w:left w:val="single" w:sz="4" w:space="0" w:color="000000"/>
              <w:bottom w:val="single" w:sz="4" w:space="0" w:color="000000"/>
              <w:right w:val="single" w:sz="4" w:space="0" w:color="000000"/>
            </w:tcBorders>
          </w:tcPr>
          <w:p w14:paraId="25C54255" w14:textId="77777777" w:rsidR="002F1E69" w:rsidRPr="002F1E69" w:rsidRDefault="002F1E69" w:rsidP="002F1E69">
            <w:pPr>
              <w:tabs>
                <w:tab w:val="left" w:pos="284"/>
              </w:tabs>
              <w:rPr>
                <w:rFonts w:ascii="Arial" w:hAnsi="Arial" w:cs="Arial"/>
                <w:b/>
                <w:bCs/>
                <w:color w:val="FF0000"/>
                <w:sz w:val="20"/>
                <w:szCs w:val="20"/>
              </w:rPr>
            </w:pPr>
            <w:r w:rsidRPr="002F1E69">
              <w:rPr>
                <w:rFonts w:ascii="Arial" w:hAnsi="Arial" w:cs="Arial"/>
                <w:b/>
                <w:bCs/>
                <w:color w:val="FF0000"/>
                <w:sz w:val="20"/>
                <w:szCs w:val="20"/>
              </w:rPr>
              <w:t>Wentylator kieszonkowy</w:t>
            </w:r>
          </w:p>
          <w:p w14:paraId="1B8E6BDB" w14:textId="77777777" w:rsidR="002F1E69" w:rsidRPr="002F1E69" w:rsidRDefault="002F1E69" w:rsidP="002F1E69">
            <w:pPr>
              <w:tabs>
                <w:tab w:val="left" w:pos="284"/>
              </w:tabs>
              <w:rPr>
                <w:rFonts w:ascii="Arial" w:hAnsi="Arial" w:cs="Arial"/>
                <w:b/>
                <w:color w:val="FF0000"/>
                <w:sz w:val="20"/>
                <w:szCs w:val="20"/>
              </w:rPr>
            </w:pPr>
          </w:p>
          <w:p w14:paraId="41CC7425" w14:textId="77777777" w:rsidR="002F1E69" w:rsidRPr="002F1E69" w:rsidRDefault="002F1E69" w:rsidP="002F1E69">
            <w:pPr>
              <w:suppressAutoHyphens w:val="0"/>
              <w:autoSpaceDE w:val="0"/>
              <w:autoSpaceDN w:val="0"/>
              <w:adjustRightInd w:val="0"/>
              <w:ind w:left="284"/>
              <w:jc w:val="both"/>
              <w:rPr>
                <w:rFonts w:ascii="Arial" w:hAnsi="Arial" w:cs="Arial"/>
                <w:sz w:val="20"/>
                <w:szCs w:val="20"/>
              </w:rPr>
            </w:pPr>
            <w:r w:rsidRPr="002F1E69">
              <w:rPr>
                <w:rFonts w:ascii="Arial" w:hAnsi="Arial" w:cs="Arial"/>
                <w:sz w:val="20"/>
                <w:szCs w:val="20"/>
              </w:rPr>
              <w:t>Wymagania:</w:t>
            </w:r>
          </w:p>
          <w:p w14:paraId="5B908323" w14:textId="77777777" w:rsidR="002F1E69" w:rsidRPr="002F1E69" w:rsidRDefault="002F1E69" w:rsidP="002F1E69">
            <w:pPr>
              <w:pStyle w:val="Akapitzlist1"/>
              <w:numPr>
                <w:ilvl w:val="0"/>
                <w:numId w:val="27"/>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2F1E69">
              <w:rPr>
                <w:rFonts w:ascii="Arial" w:hAnsi="Arial" w:cs="Arial"/>
                <w:sz w:val="20"/>
                <w:szCs w:val="20"/>
              </w:rPr>
              <w:t>Dane techniczne:</w:t>
            </w:r>
          </w:p>
          <w:p w14:paraId="5203AB6F" w14:textId="77777777"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wentylator kieszonkowy z baterią 600 mAh wyposażony jest w port ładowania typ-C oraz kabel do ładowania;</w:t>
            </w:r>
          </w:p>
          <w:p w14:paraId="71D4935E" w14:textId="2FA5AA80"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 xml:space="preserve">Wentylator </w:t>
            </w:r>
            <w:r>
              <w:rPr>
                <w:rFonts w:ascii="Arial" w:hAnsi="Arial" w:cs="Arial"/>
                <w:sz w:val="20"/>
                <w:szCs w:val="20"/>
              </w:rPr>
              <w:t xml:space="preserve">musi </w:t>
            </w:r>
            <w:r w:rsidRPr="002F1E69">
              <w:rPr>
                <w:rFonts w:ascii="Arial" w:hAnsi="Arial" w:cs="Arial"/>
                <w:sz w:val="20"/>
                <w:szCs w:val="20"/>
              </w:rPr>
              <w:t>posiada</w:t>
            </w:r>
            <w:r>
              <w:rPr>
                <w:rFonts w:ascii="Arial" w:hAnsi="Arial" w:cs="Arial"/>
                <w:sz w:val="20"/>
                <w:szCs w:val="20"/>
              </w:rPr>
              <w:t>ć</w:t>
            </w:r>
            <w:r w:rsidRPr="002F1E69">
              <w:rPr>
                <w:rFonts w:ascii="Arial" w:hAnsi="Arial" w:cs="Arial"/>
                <w:sz w:val="20"/>
                <w:szCs w:val="20"/>
              </w:rPr>
              <w:t xml:space="preserve"> podstawkę do ustawienia w pozycji pionowej i może być używany osobno podczas podróży;</w:t>
            </w:r>
          </w:p>
          <w:p w14:paraId="03267962" w14:textId="42A42BC6"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Wymiary</w:t>
            </w:r>
            <w:r>
              <w:rPr>
                <w:rFonts w:ascii="Arial" w:hAnsi="Arial" w:cs="Arial"/>
                <w:sz w:val="20"/>
                <w:szCs w:val="20"/>
              </w:rPr>
              <w:t xml:space="preserve"> min.</w:t>
            </w:r>
            <w:r w:rsidRPr="002F1E69">
              <w:rPr>
                <w:rFonts w:ascii="Arial" w:hAnsi="Arial" w:cs="Arial"/>
                <w:sz w:val="20"/>
                <w:szCs w:val="20"/>
              </w:rPr>
              <w:t xml:space="preserve">: 6 x 5 14 cm; </w:t>
            </w:r>
          </w:p>
          <w:p w14:paraId="760B5E5E" w14:textId="77777777"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materiał: ABS;</w:t>
            </w:r>
          </w:p>
          <w:p w14:paraId="2D303E14" w14:textId="0B6AF724"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 xml:space="preserve">kolor: </w:t>
            </w:r>
            <w:r w:rsidRPr="00482BCD">
              <w:rPr>
                <w:rFonts w:ascii="Arial" w:hAnsi="Arial" w:cs="Arial"/>
                <w:sz w:val="20"/>
                <w:szCs w:val="20"/>
              </w:rPr>
              <w:t>pomarańczowy lub biały</w:t>
            </w:r>
          </w:p>
          <w:p w14:paraId="2ECA4E79" w14:textId="77777777"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 xml:space="preserve">oznaczenie: nadruk wg załączonego projektu; </w:t>
            </w:r>
          </w:p>
          <w:p w14:paraId="22313D31" w14:textId="77777777"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kolor nadruku: jeden kolor;</w:t>
            </w:r>
          </w:p>
          <w:p w14:paraId="56055458" w14:textId="77777777" w:rsidR="002F1E69" w:rsidRPr="002F1E69"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2F1E69">
              <w:rPr>
                <w:rFonts w:ascii="Arial" w:hAnsi="Arial" w:cs="Arial"/>
                <w:sz w:val="20"/>
                <w:szCs w:val="20"/>
              </w:rPr>
              <w:t>wielkość nadruku: 35 x 15 mm</w:t>
            </w:r>
          </w:p>
          <w:p w14:paraId="2581A21E" w14:textId="77777777" w:rsidR="002F1E69" w:rsidRPr="00482BCD"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pakowany pojedynczo w kartonowe pudełko;</w:t>
            </w:r>
          </w:p>
          <w:p w14:paraId="79350CD2" w14:textId="77777777" w:rsidR="002F1E69" w:rsidRPr="00482BCD"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nadruk/naklejka na pudełku</w:t>
            </w:r>
          </w:p>
          <w:p w14:paraId="1C988BE6" w14:textId="2B4EDD39" w:rsidR="00482BCD" w:rsidRPr="000916BC" w:rsidRDefault="002F1E69" w:rsidP="002F1E69">
            <w:pPr>
              <w:pStyle w:val="Akapitzlist20"/>
              <w:numPr>
                <w:ilvl w:val="0"/>
                <w:numId w:val="28"/>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nadruk wg wzoru zamawiającego</w:t>
            </w:r>
          </w:p>
          <w:p w14:paraId="50632C4A" w14:textId="6435CF48" w:rsidR="002F1E69" w:rsidRPr="00482BCD" w:rsidRDefault="002F1E69" w:rsidP="002F1E69">
            <w:pPr>
              <w:autoSpaceDE w:val="0"/>
              <w:autoSpaceDN w:val="0"/>
              <w:adjustRightInd w:val="0"/>
              <w:jc w:val="both"/>
              <w:rPr>
                <w:rFonts w:ascii="Arial" w:hAnsi="Arial" w:cs="Arial"/>
                <w:sz w:val="20"/>
                <w:szCs w:val="20"/>
              </w:rPr>
            </w:pPr>
            <w:r w:rsidRPr="00482BCD">
              <w:rPr>
                <w:rFonts w:ascii="Arial" w:hAnsi="Arial" w:cs="Arial"/>
                <w:sz w:val="20"/>
                <w:szCs w:val="20"/>
              </w:rPr>
              <w:t>UWAGA:</w:t>
            </w:r>
          </w:p>
          <w:p w14:paraId="153A39D8" w14:textId="77777777" w:rsidR="002F1E69" w:rsidRPr="00482BCD" w:rsidRDefault="002F1E69" w:rsidP="002F1E69">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0D02718C" w14:textId="77777777" w:rsidR="0055760B" w:rsidRDefault="0055760B" w:rsidP="002F1E69">
            <w:pPr>
              <w:autoSpaceDE w:val="0"/>
              <w:autoSpaceDN w:val="0"/>
              <w:adjustRightInd w:val="0"/>
              <w:jc w:val="both"/>
              <w:rPr>
                <w:rFonts w:ascii="Arial" w:hAnsi="Arial" w:cs="Arial"/>
                <w:sz w:val="20"/>
                <w:szCs w:val="20"/>
              </w:rPr>
            </w:pPr>
          </w:p>
          <w:p w14:paraId="75C9CA2A" w14:textId="3F8283AE" w:rsidR="002F1E69" w:rsidRPr="00482BCD" w:rsidRDefault="002F1E69" w:rsidP="002F1E69">
            <w:pPr>
              <w:autoSpaceDE w:val="0"/>
              <w:autoSpaceDN w:val="0"/>
              <w:adjustRightInd w:val="0"/>
              <w:jc w:val="both"/>
              <w:rPr>
                <w:rFonts w:ascii="Arial" w:hAnsi="Arial" w:cs="Arial"/>
                <w:sz w:val="20"/>
                <w:szCs w:val="20"/>
              </w:rPr>
            </w:pPr>
            <w:r w:rsidRPr="00482BCD">
              <w:rPr>
                <w:rFonts w:ascii="Arial" w:hAnsi="Arial" w:cs="Arial"/>
                <w:sz w:val="20"/>
                <w:szCs w:val="20"/>
              </w:rPr>
              <w:t>Rysunek poglądowy:</w:t>
            </w:r>
          </w:p>
          <w:p w14:paraId="70FE0D11" w14:textId="77777777" w:rsidR="002F1E69" w:rsidRDefault="002F1E69" w:rsidP="002F1E69">
            <w:pPr>
              <w:tabs>
                <w:tab w:val="left" w:pos="284"/>
              </w:tabs>
              <w:autoSpaceDE w:val="0"/>
              <w:autoSpaceDN w:val="0"/>
              <w:adjustRightInd w:val="0"/>
              <w:jc w:val="both"/>
              <w:rPr>
                <w:rFonts w:ascii="Calibri" w:hAnsi="Calibri" w:cs="Calibri"/>
                <w:sz w:val="20"/>
                <w:szCs w:val="20"/>
              </w:rPr>
            </w:pPr>
          </w:p>
          <w:p w14:paraId="5D4835DE" w14:textId="77777777" w:rsidR="002F1E69" w:rsidRPr="009252DA" w:rsidRDefault="002F1E69" w:rsidP="002F1E69">
            <w:pPr>
              <w:tabs>
                <w:tab w:val="left" w:pos="284"/>
              </w:tabs>
              <w:autoSpaceDE w:val="0"/>
              <w:autoSpaceDN w:val="0"/>
              <w:adjustRightInd w:val="0"/>
              <w:jc w:val="both"/>
              <w:rPr>
                <w:rFonts w:ascii="Calibri" w:hAnsi="Calibri" w:cs="Calibri"/>
                <w:sz w:val="20"/>
                <w:szCs w:val="20"/>
              </w:rPr>
            </w:pPr>
            <w:r>
              <w:rPr>
                <w:noProof/>
                <w:lang w:eastAsia="pl-PL"/>
              </w:rPr>
              <mc:AlternateContent>
                <mc:Choice Requires="wps">
                  <w:drawing>
                    <wp:inline distT="0" distB="0" distL="0" distR="0" wp14:anchorId="364766AE" wp14:editId="6C3B03AA">
                      <wp:extent cx="304800" cy="304800"/>
                      <wp:effectExtent l="0" t="0" r="0" b="0"/>
                      <wp:docPr id="18" name="Prostokąt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A39D42" id="Prostokąt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Ja3wprkCAAC6BQAA&#10;DgAAAAAAAAAAAAAAAAAuAgAAZHJzL2Uyb0RvYy54bWxQSwECLQAUAAYACAAAACEATKDpLNgAAAAD&#10;AQAADwAAAAAAAAAAAAAAAAATBQAAZHJzL2Rvd25yZXYueG1sUEsFBgAAAAAEAAQA8wAAABgGAAAA&#10;AA==&#10;" filled="f" stroked="f">
                      <o:lock v:ext="edit" aspectratio="t"/>
                      <w10:anchorlock/>
                    </v:rect>
                  </w:pict>
                </mc:Fallback>
              </mc:AlternateContent>
            </w:r>
            <w:r>
              <w:rPr>
                <w:noProof/>
                <w:lang w:eastAsia="pl-PL"/>
              </w:rPr>
              <mc:AlternateContent>
                <mc:Choice Requires="wps">
                  <w:drawing>
                    <wp:inline distT="0" distB="0" distL="0" distR="0" wp14:anchorId="2F088486" wp14:editId="74D0D494">
                      <wp:extent cx="304800" cy="304800"/>
                      <wp:effectExtent l="0" t="0" r="0" b="0"/>
                      <wp:docPr id="19" name="Prostokąt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A2AB1F" id="Prostokąt 1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4o0HZrkCAAC6BQAA&#10;DgAAAAAAAAAAAAAAAAAuAgAAZHJzL2Uyb0RvYy54bWxQSwECLQAUAAYACAAAACEATKDpLNgAAAAD&#10;AQAADwAAAAAAAAAAAAAAAAATBQAAZHJzL2Rvd25yZXYueG1sUEsFBgAAAAAEAAQA8wAAABgGAAAA&#10;AA==&#10;" filled="f" stroked="f">
                      <o:lock v:ext="edit" aspectratio="t"/>
                      <w10:anchorlock/>
                    </v:rect>
                  </w:pict>
                </mc:Fallback>
              </mc:AlternateContent>
            </w:r>
            <w:r>
              <w:rPr>
                <w:rFonts w:ascii="Calibri" w:hAnsi="Calibri" w:cs="Calibri"/>
                <w:noProof/>
                <w:sz w:val="20"/>
                <w:szCs w:val="20"/>
                <w:lang w:eastAsia="pl-PL"/>
              </w:rPr>
              <w:drawing>
                <wp:inline distT="0" distB="0" distL="0" distR="0" wp14:anchorId="0A78320C" wp14:editId="4024A8A3">
                  <wp:extent cx="1576316" cy="1576316"/>
                  <wp:effectExtent l="0" t="0" r="5080" b="508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82598" cy="1582598"/>
                          </a:xfrm>
                          <a:prstGeom prst="rect">
                            <a:avLst/>
                          </a:prstGeom>
                          <a:noFill/>
                          <a:ln>
                            <a:noFill/>
                          </a:ln>
                        </pic:spPr>
                      </pic:pic>
                    </a:graphicData>
                  </a:graphic>
                </wp:inline>
              </w:drawing>
            </w:r>
          </w:p>
          <w:p w14:paraId="2C9ADB98" w14:textId="149E52C1" w:rsidR="003D735A" w:rsidRPr="004E1BA7" w:rsidRDefault="003D735A" w:rsidP="004E1BA7">
            <w:pPr>
              <w:pStyle w:val="Akapitzlist"/>
              <w:tabs>
                <w:tab w:val="left" w:pos="214"/>
                <w:tab w:val="left" w:pos="350"/>
              </w:tabs>
              <w:autoSpaceDE w:val="0"/>
              <w:autoSpaceDN w:val="0"/>
              <w:adjustRightInd w:val="0"/>
              <w:ind w:left="360" w:hanging="70"/>
              <w:jc w:val="both"/>
              <w:rPr>
                <w:rFonts w:ascii="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BE71C5A" w14:textId="4BE109E4" w:rsidR="003D735A" w:rsidRPr="004E1BA7" w:rsidRDefault="003D735A" w:rsidP="003D735A">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7C378321" w14:textId="0C770E1B" w:rsidR="003D735A" w:rsidRPr="004E1BA7" w:rsidRDefault="002F1E69" w:rsidP="003D735A">
            <w:pPr>
              <w:rPr>
                <w:rFonts w:ascii="Arial" w:hAnsi="Arial" w:cs="Arial"/>
                <w:b/>
                <w:sz w:val="20"/>
                <w:szCs w:val="20"/>
              </w:rPr>
            </w:pPr>
            <w:r>
              <w:rPr>
                <w:rFonts w:ascii="Arial" w:hAnsi="Arial" w:cs="Arial"/>
                <w:b/>
                <w:sz w:val="20"/>
                <w:szCs w:val="20"/>
              </w:rPr>
              <w:t xml:space="preserve">100 szt. </w:t>
            </w:r>
          </w:p>
        </w:tc>
        <w:tc>
          <w:tcPr>
            <w:tcW w:w="993" w:type="dxa"/>
            <w:tcBorders>
              <w:top w:val="single" w:sz="4" w:space="0" w:color="000000"/>
              <w:left w:val="single" w:sz="4" w:space="0" w:color="000000"/>
              <w:bottom w:val="single" w:sz="4" w:space="0" w:color="000000"/>
              <w:right w:val="single" w:sz="4" w:space="0" w:color="000000"/>
            </w:tcBorders>
            <w:vAlign w:val="center"/>
          </w:tcPr>
          <w:p w14:paraId="78AE9267" w14:textId="77777777" w:rsidR="003D735A" w:rsidRPr="004E1BA7" w:rsidRDefault="003D735A" w:rsidP="003D735A">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C337EB7" w14:textId="77777777" w:rsidR="003D735A" w:rsidRPr="004E1BA7" w:rsidRDefault="003D735A" w:rsidP="003D735A">
            <w:pPr>
              <w:jc w:val="center"/>
              <w:rPr>
                <w:rFonts w:ascii="Arial" w:hAnsi="Arial" w:cs="Arial"/>
                <w:b/>
                <w:sz w:val="20"/>
                <w:szCs w:val="20"/>
              </w:rPr>
            </w:pPr>
          </w:p>
        </w:tc>
      </w:tr>
      <w:tr w:rsidR="00DB39D9" w:rsidRPr="004E1BA7" w14:paraId="48C76FF8"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5EAC87CA" w14:textId="68337CE8" w:rsidR="00DB39D9" w:rsidRPr="004E1BA7" w:rsidRDefault="00563689" w:rsidP="00DB39D9">
            <w:pPr>
              <w:jc w:val="center"/>
              <w:rPr>
                <w:rFonts w:ascii="Arial" w:hAnsi="Arial" w:cs="Arial"/>
                <w:b/>
                <w:sz w:val="20"/>
                <w:szCs w:val="20"/>
              </w:rPr>
            </w:pPr>
            <w:r w:rsidRPr="004E1BA7">
              <w:rPr>
                <w:rFonts w:ascii="Arial" w:hAnsi="Arial" w:cs="Arial"/>
                <w:b/>
                <w:sz w:val="20"/>
                <w:szCs w:val="20"/>
              </w:rPr>
              <w:t>14</w:t>
            </w:r>
          </w:p>
        </w:tc>
        <w:tc>
          <w:tcPr>
            <w:tcW w:w="4962" w:type="dxa"/>
            <w:tcBorders>
              <w:top w:val="single" w:sz="4" w:space="0" w:color="000000"/>
              <w:left w:val="single" w:sz="4" w:space="0" w:color="000000"/>
              <w:bottom w:val="single" w:sz="4" w:space="0" w:color="000000"/>
              <w:right w:val="single" w:sz="4" w:space="0" w:color="000000"/>
            </w:tcBorders>
          </w:tcPr>
          <w:p w14:paraId="2161613C" w14:textId="77777777" w:rsidR="00DB6177" w:rsidRPr="00DB6177" w:rsidRDefault="00DB6177" w:rsidP="00DB6177">
            <w:pPr>
              <w:tabs>
                <w:tab w:val="left" w:pos="284"/>
              </w:tabs>
              <w:rPr>
                <w:rFonts w:ascii="Arial" w:hAnsi="Arial" w:cs="Arial"/>
                <w:b/>
                <w:color w:val="FF0000"/>
                <w:sz w:val="20"/>
                <w:szCs w:val="20"/>
              </w:rPr>
            </w:pPr>
            <w:r w:rsidRPr="00DB6177">
              <w:rPr>
                <w:rFonts w:ascii="Arial" w:hAnsi="Arial" w:cs="Arial"/>
                <w:b/>
                <w:color w:val="FF0000"/>
                <w:sz w:val="20"/>
                <w:szCs w:val="20"/>
              </w:rPr>
              <w:t>Zaparzacz do herbaty z indywidualnym nadrukiem z etykietą</w:t>
            </w:r>
          </w:p>
          <w:p w14:paraId="23F49DBB" w14:textId="77777777" w:rsidR="00DB6177" w:rsidRPr="00DB6177" w:rsidRDefault="00DB6177" w:rsidP="00DB6177">
            <w:pPr>
              <w:tabs>
                <w:tab w:val="left" w:pos="284"/>
              </w:tabs>
              <w:rPr>
                <w:rFonts w:ascii="Arial" w:hAnsi="Arial" w:cs="Arial"/>
                <w:b/>
                <w:color w:val="FF0000"/>
                <w:sz w:val="20"/>
                <w:szCs w:val="20"/>
              </w:rPr>
            </w:pPr>
          </w:p>
          <w:p w14:paraId="7A53E399" w14:textId="77777777" w:rsidR="00DB6177" w:rsidRPr="00DB6177" w:rsidRDefault="00DB6177" w:rsidP="00DB6177">
            <w:pPr>
              <w:suppressAutoHyphens w:val="0"/>
              <w:autoSpaceDE w:val="0"/>
              <w:autoSpaceDN w:val="0"/>
              <w:adjustRightInd w:val="0"/>
              <w:ind w:left="284"/>
              <w:jc w:val="both"/>
              <w:rPr>
                <w:rFonts w:ascii="Arial" w:hAnsi="Arial" w:cs="Arial"/>
                <w:sz w:val="20"/>
                <w:szCs w:val="20"/>
              </w:rPr>
            </w:pPr>
            <w:r w:rsidRPr="00DB6177">
              <w:rPr>
                <w:rFonts w:ascii="Arial" w:hAnsi="Arial" w:cs="Arial"/>
                <w:sz w:val="20"/>
                <w:szCs w:val="20"/>
              </w:rPr>
              <w:t xml:space="preserve">Wymagania: </w:t>
            </w:r>
          </w:p>
          <w:p w14:paraId="7F4F6E85" w14:textId="77777777" w:rsidR="00DB6177" w:rsidRPr="00DB6177" w:rsidRDefault="00DB6177" w:rsidP="00482BCD">
            <w:pPr>
              <w:pStyle w:val="Akapitzlist1"/>
              <w:numPr>
                <w:ilvl w:val="0"/>
                <w:numId w:val="29"/>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DB6177">
              <w:rPr>
                <w:rFonts w:ascii="Arial" w:hAnsi="Arial" w:cs="Arial"/>
                <w:sz w:val="20"/>
                <w:szCs w:val="20"/>
              </w:rPr>
              <w:t>Opakowanie jednostkowe.</w:t>
            </w:r>
          </w:p>
          <w:p w14:paraId="254FF3F5" w14:textId="77777777" w:rsidR="00DB6177" w:rsidRPr="00DB6177" w:rsidRDefault="00DB6177" w:rsidP="004B6568">
            <w:pPr>
              <w:pStyle w:val="Akapitzlist20"/>
              <w:numPr>
                <w:ilvl w:val="0"/>
                <w:numId w:val="30"/>
              </w:numPr>
              <w:autoSpaceDE w:val="0"/>
              <w:autoSpaceDN w:val="0"/>
              <w:adjustRightInd w:val="0"/>
              <w:spacing w:after="0" w:line="240" w:lineRule="auto"/>
              <w:ind w:firstLine="136"/>
              <w:jc w:val="both"/>
              <w:rPr>
                <w:rFonts w:ascii="Arial" w:hAnsi="Arial" w:cs="Arial"/>
                <w:sz w:val="20"/>
                <w:szCs w:val="20"/>
              </w:rPr>
            </w:pPr>
            <w:r w:rsidRPr="00DB6177">
              <w:rPr>
                <w:rFonts w:ascii="Arial" w:hAnsi="Arial" w:cs="Arial"/>
                <w:sz w:val="20"/>
                <w:szCs w:val="20"/>
              </w:rPr>
              <w:t>Woreczek z paskiem klejowym.</w:t>
            </w:r>
          </w:p>
          <w:p w14:paraId="074EB96D" w14:textId="77777777" w:rsidR="00DB6177" w:rsidRPr="00DB6177" w:rsidRDefault="00DB6177" w:rsidP="00DB6177">
            <w:pPr>
              <w:pStyle w:val="Akapitzlist1"/>
              <w:numPr>
                <w:ilvl w:val="0"/>
                <w:numId w:val="29"/>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DB6177">
              <w:rPr>
                <w:rFonts w:ascii="Arial" w:hAnsi="Arial" w:cs="Arial"/>
                <w:sz w:val="20"/>
                <w:szCs w:val="20"/>
              </w:rPr>
              <w:t>Kartonik - etykieta:</w:t>
            </w:r>
          </w:p>
          <w:p w14:paraId="722C3FA5" w14:textId="77777777" w:rsidR="00DB6177" w:rsidRPr="00DB6177" w:rsidRDefault="00DB6177" w:rsidP="004B6568">
            <w:pPr>
              <w:pStyle w:val="Akapitzlist20"/>
              <w:numPr>
                <w:ilvl w:val="0"/>
                <w:numId w:val="31"/>
              </w:numPr>
              <w:autoSpaceDE w:val="0"/>
              <w:autoSpaceDN w:val="0"/>
              <w:adjustRightInd w:val="0"/>
              <w:spacing w:after="0" w:line="240" w:lineRule="auto"/>
              <w:ind w:left="780" w:hanging="284"/>
              <w:jc w:val="both"/>
              <w:rPr>
                <w:rFonts w:ascii="Arial" w:hAnsi="Arial" w:cs="Arial"/>
                <w:sz w:val="20"/>
                <w:szCs w:val="20"/>
              </w:rPr>
            </w:pPr>
            <w:r w:rsidRPr="00DB6177">
              <w:rPr>
                <w:rFonts w:ascii="Arial" w:hAnsi="Arial" w:cs="Arial"/>
                <w:sz w:val="20"/>
                <w:szCs w:val="20"/>
              </w:rPr>
              <w:t>wymiary (etykiety): +/- woreczka ;</w:t>
            </w:r>
          </w:p>
          <w:p w14:paraId="26928DDC" w14:textId="77777777" w:rsidR="00DB6177" w:rsidRPr="00DB6177" w:rsidRDefault="00DB6177" w:rsidP="004B6568">
            <w:pPr>
              <w:pStyle w:val="Akapitzlist20"/>
              <w:numPr>
                <w:ilvl w:val="0"/>
                <w:numId w:val="31"/>
              </w:numPr>
              <w:autoSpaceDE w:val="0"/>
              <w:autoSpaceDN w:val="0"/>
              <w:adjustRightInd w:val="0"/>
              <w:spacing w:after="0" w:line="240" w:lineRule="auto"/>
              <w:ind w:left="780" w:hanging="284"/>
              <w:jc w:val="both"/>
              <w:rPr>
                <w:rFonts w:ascii="Arial" w:hAnsi="Arial" w:cs="Arial"/>
                <w:sz w:val="20"/>
                <w:szCs w:val="20"/>
              </w:rPr>
            </w:pPr>
            <w:r w:rsidRPr="00DB6177">
              <w:rPr>
                <w:rFonts w:ascii="Arial" w:hAnsi="Arial" w:cs="Arial"/>
                <w:sz w:val="20"/>
                <w:szCs w:val="20"/>
              </w:rPr>
              <w:lastRenderedPageBreak/>
              <w:t>nadruk: z jednej strony grafika nadesłana przez zleceniodawcę (4+0 CMYK);</w:t>
            </w:r>
          </w:p>
          <w:p w14:paraId="5F590092" w14:textId="77777777" w:rsidR="00DB6177" w:rsidRPr="00DB6177" w:rsidRDefault="00DB6177" w:rsidP="004B6568">
            <w:pPr>
              <w:pStyle w:val="Akapitzlist20"/>
              <w:numPr>
                <w:ilvl w:val="0"/>
                <w:numId w:val="31"/>
              </w:numPr>
              <w:autoSpaceDE w:val="0"/>
              <w:autoSpaceDN w:val="0"/>
              <w:adjustRightInd w:val="0"/>
              <w:spacing w:after="0" w:line="240" w:lineRule="auto"/>
              <w:ind w:left="780" w:hanging="284"/>
              <w:jc w:val="both"/>
              <w:rPr>
                <w:rFonts w:ascii="Arial" w:hAnsi="Arial" w:cs="Arial"/>
                <w:sz w:val="20"/>
                <w:szCs w:val="20"/>
              </w:rPr>
            </w:pPr>
            <w:r w:rsidRPr="00DB6177">
              <w:rPr>
                <w:rFonts w:ascii="Arial" w:hAnsi="Arial" w:cs="Arial"/>
                <w:sz w:val="20"/>
                <w:szCs w:val="20"/>
              </w:rPr>
              <w:t>kolor nadruku: CMYK;</w:t>
            </w:r>
          </w:p>
          <w:p w14:paraId="7477BE19" w14:textId="77777777" w:rsidR="00DB6177" w:rsidRPr="00DB6177" w:rsidRDefault="00DB6177" w:rsidP="00DB6177">
            <w:pPr>
              <w:pStyle w:val="Akapitzlist1"/>
              <w:numPr>
                <w:ilvl w:val="0"/>
                <w:numId w:val="29"/>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DB6177">
              <w:rPr>
                <w:rFonts w:ascii="Arial" w:hAnsi="Arial" w:cs="Arial"/>
                <w:sz w:val="20"/>
                <w:szCs w:val="20"/>
              </w:rPr>
              <w:t>zaparzacz:</w:t>
            </w:r>
          </w:p>
          <w:p w14:paraId="30C4B5DA" w14:textId="128113D9" w:rsidR="00DB6177" w:rsidRPr="00DB6177" w:rsidRDefault="00DB6177" w:rsidP="00DB6177">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DB6177">
              <w:rPr>
                <w:rFonts w:ascii="Arial" w:hAnsi="Arial" w:cs="Arial"/>
                <w:sz w:val="20"/>
                <w:szCs w:val="20"/>
              </w:rPr>
              <w:t>rozmiar</w:t>
            </w:r>
            <w:r w:rsidR="004B6568">
              <w:rPr>
                <w:rFonts w:ascii="Arial" w:hAnsi="Arial" w:cs="Arial"/>
                <w:sz w:val="20"/>
                <w:szCs w:val="20"/>
              </w:rPr>
              <w:t xml:space="preserve"> </w:t>
            </w:r>
            <w:r w:rsidR="004B6568" w:rsidRPr="004B6568">
              <w:rPr>
                <w:rFonts w:ascii="Arial" w:hAnsi="Arial" w:cs="Arial"/>
                <w:sz w:val="20"/>
                <w:szCs w:val="20"/>
                <w:highlight w:val="cyan"/>
              </w:rPr>
              <w:t>min</w:t>
            </w:r>
            <w:r w:rsidR="004B6568">
              <w:rPr>
                <w:rFonts w:ascii="Arial" w:hAnsi="Arial" w:cs="Arial"/>
                <w:sz w:val="20"/>
                <w:szCs w:val="20"/>
              </w:rPr>
              <w:t>.</w:t>
            </w:r>
            <w:r w:rsidRPr="00DB6177">
              <w:rPr>
                <w:rFonts w:ascii="Arial" w:hAnsi="Arial" w:cs="Arial"/>
                <w:sz w:val="20"/>
                <w:szCs w:val="20"/>
              </w:rPr>
              <w:t xml:space="preserve"> 6 x 4,5 x 11cm;</w:t>
            </w:r>
          </w:p>
          <w:p w14:paraId="05812DE9" w14:textId="77777777" w:rsidR="00DB6177" w:rsidRPr="00DB6177" w:rsidRDefault="00DB6177" w:rsidP="00DB6177">
            <w:pPr>
              <w:pStyle w:val="Akapitzlist20"/>
              <w:numPr>
                <w:ilvl w:val="0"/>
                <w:numId w:val="16"/>
              </w:numPr>
              <w:suppressAutoHyphens/>
              <w:autoSpaceDE w:val="0"/>
              <w:autoSpaceDN w:val="0"/>
              <w:adjustRightInd w:val="0"/>
              <w:spacing w:after="0" w:line="240" w:lineRule="auto"/>
              <w:ind w:left="851" w:hanging="284"/>
              <w:jc w:val="both"/>
              <w:rPr>
                <w:rFonts w:ascii="Arial" w:hAnsi="Arial" w:cs="Arial"/>
                <w:sz w:val="20"/>
                <w:szCs w:val="20"/>
              </w:rPr>
            </w:pPr>
            <w:r w:rsidRPr="00DB6177">
              <w:rPr>
                <w:rFonts w:ascii="Arial" w:hAnsi="Arial" w:cs="Arial"/>
                <w:sz w:val="20"/>
                <w:szCs w:val="20"/>
              </w:rPr>
              <w:t>wyposażony w silikonową nakładkę ludzika z wygiętymi ramionami, które zahacza się o naczynie;</w:t>
            </w:r>
          </w:p>
          <w:p w14:paraId="47CB0296" w14:textId="77777777" w:rsidR="00DB6177" w:rsidRPr="00DB6177" w:rsidRDefault="00DB6177" w:rsidP="00DB6177">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DB6177">
              <w:rPr>
                <w:rFonts w:ascii="Arial" w:hAnsi="Arial" w:cs="Arial"/>
                <w:sz w:val="20"/>
                <w:szCs w:val="20"/>
              </w:rPr>
              <w:t>materiał: stal nierdzewna;</w:t>
            </w:r>
          </w:p>
          <w:p w14:paraId="522EFE25" w14:textId="77777777" w:rsidR="00DB6177" w:rsidRPr="00DB6177" w:rsidRDefault="00DB6177" w:rsidP="00DB6177">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DB6177">
              <w:rPr>
                <w:rFonts w:ascii="Arial" w:hAnsi="Arial" w:cs="Arial"/>
                <w:sz w:val="20"/>
                <w:szCs w:val="20"/>
              </w:rPr>
              <w:t>kolor: szary</w:t>
            </w:r>
            <w:r w:rsidRPr="004B6568">
              <w:rPr>
                <w:rFonts w:ascii="Arial" w:hAnsi="Arial" w:cs="Arial"/>
                <w:sz w:val="20"/>
                <w:szCs w:val="20"/>
              </w:rPr>
              <w:t>;</w:t>
            </w:r>
          </w:p>
          <w:p w14:paraId="6FD8C07C" w14:textId="77777777" w:rsidR="00DB6177" w:rsidRPr="00DB6177" w:rsidRDefault="00DB6177" w:rsidP="00DB6177">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DB6177">
              <w:rPr>
                <w:rFonts w:ascii="Arial" w:hAnsi="Arial" w:cs="Arial"/>
                <w:sz w:val="20"/>
                <w:szCs w:val="20"/>
              </w:rPr>
              <w:t>oznaczenie: nadruk wg załączonego projektu;</w:t>
            </w:r>
          </w:p>
          <w:p w14:paraId="695D363A" w14:textId="77777777" w:rsidR="00DB6177" w:rsidRPr="00DB6177" w:rsidRDefault="00DB6177" w:rsidP="00DB6177">
            <w:pPr>
              <w:pStyle w:val="Akapitzlist20"/>
              <w:numPr>
                <w:ilvl w:val="0"/>
                <w:numId w:val="16"/>
              </w:numPr>
              <w:autoSpaceDE w:val="0"/>
              <w:autoSpaceDN w:val="0"/>
              <w:adjustRightInd w:val="0"/>
              <w:spacing w:after="0" w:line="240" w:lineRule="auto"/>
              <w:ind w:left="851" w:hanging="284"/>
              <w:jc w:val="both"/>
              <w:rPr>
                <w:rFonts w:ascii="Arial" w:hAnsi="Arial" w:cs="Arial"/>
                <w:sz w:val="20"/>
                <w:szCs w:val="20"/>
              </w:rPr>
            </w:pPr>
            <w:r w:rsidRPr="00DB6177">
              <w:rPr>
                <w:rFonts w:ascii="Arial" w:hAnsi="Arial" w:cs="Arial"/>
                <w:sz w:val="20"/>
                <w:szCs w:val="20"/>
              </w:rPr>
              <w:t xml:space="preserve">kolor nadruku na ludziku: jeden kolor; </w:t>
            </w:r>
          </w:p>
          <w:p w14:paraId="4603AD76" w14:textId="586D191B" w:rsidR="00DB6177" w:rsidRPr="00262809" w:rsidRDefault="00DB6177" w:rsidP="00262809">
            <w:pPr>
              <w:pStyle w:val="Akapitzlist1"/>
              <w:numPr>
                <w:ilvl w:val="0"/>
                <w:numId w:val="29"/>
              </w:numPr>
              <w:tabs>
                <w:tab w:val="left" w:pos="567"/>
              </w:tabs>
              <w:suppressAutoHyphens w:val="0"/>
              <w:autoSpaceDE w:val="0"/>
              <w:autoSpaceDN w:val="0"/>
              <w:adjustRightInd w:val="0"/>
              <w:spacing w:after="0" w:line="240" w:lineRule="auto"/>
              <w:ind w:left="567" w:hanging="283"/>
              <w:jc w:val="both"/>
              <w:rPr>
                <w:rFonts w:ascii="Arial" w:hAnsi="Arial" w:cs="Arial"/>
                <w:sz w:val="20"/>
                <w:szCs w:val="20"/>
              </w:rPr>
            </w:pPr>
            <w:r w:rsidRPr="00DB6177">
              <w:rPr>
                <w:rFonts w:ascii="Arial" w:hAnsi="Arial" w:cs="Arial"/>
                <w:sz w:val="20"/>
                <w:szCs w:val="20"/>
              </w:rPr>
              <w:t>Zaparzacz ma być umieszczony w plastikowym woreczku, wewnątrz którego ma być również kartonik-etykieta</w:t>
            </w:r>
          </w:p>
          <w:p w14:paraId="1622653B" w14:textId="77777777" w:rsidR="00DB6177" w:rsidRPr="00482BCD" w:rsidRDefault="00DB6177" w:rsidP="00DB6177">
            <w:pPr>
              <w:autoSpaceDE w:val="0"/>
              <w:autoSpaceDN w:val="0"/>
              <w:adjustRightInd w:val="0"/>
              <w:jc w:val="both"/>
              <w:rPr>
                <w:rFonts w:ascii="Arial" w:hAnsi="Arial" w:cs="Arial"/>
                <w:sz w:val="20"/>
                <w:szCs w:val="20"/>
              </w:rPr>
            </w:pPr>
            <w:r w:rsidRPr="00482BCD">
              <w:rPr>
                <w:rFonts w:ascii="Arial" w:hAnsi="Arial" w:cs="Arial"/>
                <w:sz w:val="20"/>
                <w:szCs w:val="20"/>
              </w:rPr>
              <w:t>UWAGA:</w:t>
            </w:r>
          </w:p>
          <w:p w14:paraId="1DF90A71" w14:textId="77777777"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490EA916" w14:textId="77777777" w:rsidR="0055760B" w:rsidRDefault="0055760B" w:rsidP="004B6568">
            <w:pPr>
              <w:autoSpaceDE w:val="0"/>
              <w:autoSpaceDN w:val="0"/>
              <w:adjustRightInd w:val="0"/>
              <w:jc w:val="both"/>
              <w:rPr>
                <w:rFonts w:ascii="Arial" w:hAnsi="Arial" w:cs="Arial"/>
                <w:sz w:val="20"/>
                <w:szCs w:val="20"/>
              </w:rPr>
            </w:pPr>
          </w:p>
          <w:p w14:paraId="76126245" w14:textId="31CAB857"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Rysunek poglądowy:</w:t>
            </w:r>
          </w:p>
          <w:p w14:paraId="406045AA" w14:textId="77777777" w:rsidR="00DB6177" w:rsidRPr="00DB6177" w:rsidRDefault="00DB6177" w:rsidP="00DB6177">
            <w:pPr>
              <w:tabs>
                <w:tab w:val="left" w:pos="284"/>
              </w:tabs>
              <w:autoSpaceDE w:val="0"/>
              <w:autoSpaceDN w:val="0"/>
              <w:adjustRightInd w:val="0"/>
              <w:jc w:val="both"/>
              <w:rPr>
                <w:rFonts w:ascii="Arial" w:hAnsi="Arial" w:cs="Arial"/>
                <w:sz w:val="20"/>
                <w:szCs w:val="20"/>
              </w:rPr>
            </w:pPr>
          </w:p>
          <w:p w14:paraId="485D70CF" w14:textId="77777777" w:rsidR="00DB6177" w:rsidRPr="00DB6177" w:rsidRDefault="00DB6177" w:rsidP="00DB6177">
            <w:pPr>
              <w:tabs>
                <w:tab w:val="left" w:pos="284"/>
              </w:tabs>
              <w:autoSpaceDE w:val="0"/>
              <w:autoSpaceDN w:val="0"/>
              <w:adjustRightInd w:val="0"/>
              <w:jc w:val="both"/>
              <w:rPr>
                <w:rFonts w:ascii="Arial" w:hAnsi="Arial" w:cs="Arial"/>
                <w:sz w:val="20"/>
                <w:szCs w:val="20"/>
              </w:rPr>
            </w:pPr>
            <w:r w:rsidRPr="00DB6177">
              <w:rPr>
                <w:rFonts w:ascii="Arial" w:hAnsi="Arial" w:cs="Arial"/>
                <w:sz w:val="20"/>
                <w:szCs w:val="20"/>
              </w:rPr>
              <w:t xml:space="preserve"> </w:t>
            </w:r>
            <w:r w:rsidRPr="00DB6177">
              <w:rPr>
                <w:rFonts w:ascii="Arial" w:hAnsi="Arial" w:cs="Arial"/>
                <w:noProof/>
                <w:lang w:eastAsia="pl-PL"/>
              </w:rPr>
              <w:drawing>
                <wp:inline distT="0" distB="0" distL="0" distR="0" wp14:anchorId="43BD9E2D" wp14:editId="5C69EA2E">
                  <wp:extent cx="888275" cy="888275"/>
                  <wp:effectExtent l="0" t="0" r="7620" b="7620"/>
                  <wp:docPr id="21" name="Obraz 21" descr="Zabawny zaparzacz do herbaty Limonka MO2604-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bawny zaparzacz do herbaty Limonka MO2604-48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97711" cy="897711"/>
                          </a:xfrm>
                          <a:prstGeom prst="rect">
                            <a:avLst/>
                          </a:prstGeom>
                          <a:noFill/>
                          <a:ln>
                            <a:noFill/>
                          </a:ln>
                        </pic:spPr>
                      </pic:pic>
                    </a:graphicData>
                  </a:graphic>
                </wp:inline>
              </w:drawing>
            </w:r>
            <w:r w:rsidRPr="00DB6177">
              <w:rPr>
                <w:rFonts w:ascii="Arial" w:hAnsi="Arial" w:cs="Arial"/>
                <w:sz w:val="20"/>
                <w:szCs w:val="20"/>
              </w:rPr>
              <w:t xml:space="preserve"> </w:t>
            </w:r>
            <w:r w:rsidRPr="00DB6177">
              <w:rPr>
                <w:rFonts w:ascii="Arial" w:hAnsi="Arial" w:cs="Arial"/>
                <w:noProof/>
                <w:lang w:eastAsia="pl-PL"/>
              </w:rPr>
              <w:drawing>
                <wp:inline distT="0" distB="0" distL="0" distR="0" wp14:anchorId="6649CBA3" wp14:editId="38161FC1">
                  <wp:extent cx="705103" cy="889229"/>
                  <wp:effectExtent l="0" t="0" r="0" b="6350"/>
                  <wp:docPr id="22" name="Obraz 22" descr="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OD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16205" cy="903230"/>
                          </a:xfrm>
                          <a:prstGeom prst="rect">
                            <a:avLst/>
                          </a:prstGeom>
                          <a:noFill/>
                          <a:ln>
                            <a:noFill/>
                          </a:ln>
                        </pic:spPr>
                      </pic:pic>
                    </a:graphicData>
                  </a:graphic>
                </wp:inline>
              </w:drawing>
            </w:r>
          </w:p>
          <w:p w14:paraId="1BE23949" w14:textId="18D962D9" w:rsidR="00DB39D9" w:rsidRPr="00DB6177" w:rsidRDefault="00DB39D9" w:rsidP="004E1BA7">
            <w:pPr>
              <w:widowControl w:val="0"/>
              <w:tabs>
                <w:tab w:val="left" w:pos="214"/>
              </w:tabs>
              <w:suppressAutoHyphens w:val="0"/>
              <w:autoSpaceDE w:val="0"/>
              <w:autoSpaceDN w:val="0"/>
              <w:ind w:left="72" w:hanging="70"/>
              <w:jc w:val="both"/>
              <w:outlineLvl w:val="1"/>
              <w:rPr>
                <w:rFonts w:ascii="Arial" w:hAnsi="Arial" w:cs="Arial"/>
                <w:bCs/>
                <w:sz w:val="20"/>
                <w:szCs w:val="20"/>
                <w:lang w:eastAsia="pl-PL" w:bidi="pl-PL"/>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0BC6462" w14:textId="4B8C05DA" w:rsidR="00DB39D9" w:rsidRPr="004E1BA7" w:rsidRDefault="005241EE" w:rsidP="00DB39D9">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6663ECA6" w14:textId="3A0F9EBA" w:rsidR="00DB39D9" w:rsidRPr="004E1BA7" w:rsidRDefault="004B6568" w:rsidP="00DB39D9">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227A8F79" w14:textId="77777777" w:rsidR="00DB39D9" w:rsidRPr="004E1BA7" w:rsidRDefault="00DB39D9" w:rsidP="00DB39D9">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2DECF66" w14:textId="77777777" w:rsidR="00DB39D9" w:rsidRPr="004E1BA7" w:rsidRDefault="00DB39D9" w:rsidP="00DB39D9">
            <w:pPr>
              <w:jc w:val="center"/>
              <w:rPr>
                <w:rFonts w:ascii="Arial" w:hAnsi="Arial" w:cs="Arial"/>
                <w:b/>
                <w:sz w:val="20"/>
                <w:szCs w:val="20"/>
              </w:rPr>
            </w:pPr>
          </w:p>
        </w:tc>
      </w:tr>
      <w:tr w:rsidR="00DB39D9" w:rsidRPr="004E1BA7" w14:paraId="1637D459"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582F3FD2" w14:textId="5F7A8DC9" w:rsidR="00DB39D9" w:rsidRPr="004E1BA7" w:rsidRDefault="00563689" w:rsidP="00DB39D9">
            <w:pPr>
              <w:jc w:val="center"/>
              <w:rPr>
                <w:rFonts w:ascii="Arial" w:hAnsi="Arial" w:cs="Arial"/>
                <w:b/>
                <w:sz w:val="20"/>
                <w:szCs w:val="20"/>
              </w:rPr>
            </w:pPr>
            <w:r w:rsidRPr="004E1BA7">
              <w:rPr>
                <w:rFonts w:ascii="Arial" w:hAnsi="Arial" w:cs="Arial"/>
                <w:b/>
                <w:sz w:val="20"/>
                <w:szCs w:val="20"/>
              </w:rPr>
              <w:t>15</w:t>
            </w:r>
          </w:p>
        </w:tc>
        <w:tc>
          <w:tcPr>
            <w:tcW w:w="4962" w:type="dxa"/>
            <w:tcBorders>
              <w:top w:val="single" w:sz="4" w:space="0" w:color="000000"/>
              <w:left w:val="single" w:sz="4" w:space="0" w:color="000000"/>
              <w:bottom w:val="single" w:sz="4" w:space="0" w:color="000000"/>
              <w:right w:val="single" w:sz="4" w:space="0" w:color="000000"/>
            </w:tcBorders>
          </w:tcPr>
          <w:p w14:paraId="1EF854E7" w14:textId="1CE5E0EB" w:rsidR="004B6568" w:rsidRPr="004B6568" w:rsidRDefault="004B6568" w:rsidP="004B6568">
            <w:pPr>
              <w:tabs>
                <w:tab w:val="left" w:pos="284"/>
              </w:tabs>
              <w:rPr>
                <w:rFonts w:ascii="Arial" w:hAnsi="Arial" w:cs="Arial"/>
                <w:b/>
                <w:bCs/>
                <w:color w:val="FF0000"/>
                <w:sz w:val="20"/>
                <w:szCs w:val="20"/>
              </w:rPr>
            </w:pPr>
            <w:r w:rsidRPr="004B6568">
              <w:rPr>
                <w:rFonts w:ascii="Arial" w:hAnsi="Arial" w:cs="Arial"/>
                <w:b/>
                <w:bCs/>
                <w:color w:val="FF0000"/>
                <w:sz w:val="20"/>
                <w:szCs w:val="20"/>
              </w:rPr>
              <w:t>Zawieszka zapachowa do samochodu z nadrukiem</w:t>
            </w:r>
          </w:p>
          <w:p w14:paraId="37DDDA57" w14:textId="77777777" w:rsidR="004B6568" w:rsidRPr="004B6568" w:rsidRDefault="004B6568" w:rsidP="004B6568">
            <w:pPr>
              <w:suppressAutoHyphens w:val="0"/>
              <w:autoSpaceDE w:val="0"/>
              <w:autoSpaceDN w:val="0"/>
              <w:adjustRightInd w:val="0"/>
              <w:ind w:left="284"/>
              <w:jc w:val="both"/>
              <w:rPr>
                <w:rFonts w:ascii="Arial" w:hAnsi="Arial" w:cs="Arial"/>
                <w:sz w:val="20"/>
                <w:szCs w:val="20"/>
              </w:rPr>
            </w:pPr>
            <w:r w:rsidRPr="004B6568">
              <w:rPr>
                <w:rFonts w:ascii="Arial" w:hAnsi="Arial" w:cs="Arial"/>
                <w:sz w:val="20"/>
                <w:szCs w:val="20"/>
              </w:rPr>
              <w:t>Wymagania:</w:t>
            </w:r>
          </w:p>
          <w:p w14:paraId="550E0CD4" w14:textId="77777777" w:rsidR="004B6568" w:rsidRPr="004B6568" w:rsidRDefault="004B6568" w:rsidP="004B6568">
            <w:pPr>
              <w:pStyle w:val="Akapitzlist1"/>
              <w:numPr>
                <w:ilvl w:val="0"/>
                <w:numId w:val="32"/>
              </w:numPr>
              <w:tabs>
                <w:tab w:val="left" w:pos="567"/>
              </w:tabs>
              <w:suppressAutoHyphens w:val="0"/>
              <w:autoSpaceDE w:val="0"/>
              <w:autoSpaceDN w:val="0"/>
              <w:adjustRightInd w:val="0"/>
              <w:spacing w:after="0" w:line="240" w:lineRule="auto"/>
              <w:ind w:hanging="6"/>
              <w:jc w:val="both"/>
              <w:rPr>
                <w:rFonts w:ascii="Arial" w:hAnsi="Arial" w:cs="Arial"/>
                <w:sz w:val="20"/>
                <w:szCs w:val="20"/>
              </w:rPr>
            </w:pPr>
            <w:r w:rsidRPr="004B6568">
              <w:rPr>
                <w:rFonts w:ascii="Arial" w:hAnsi="Arial" w:cs="Arial"/>
                <w:sz w:val="20"/>
                <w:szCs w:val="20"/>
              </w:rPr>
              <w:t>Dane techniczne:</w:t>
            </w:r>
          </w:p>
          <w:p w14:paraId="170EF6F6" w14:textId="77777777" w:rsidR="004B6568" w:rsidRPr="004B6568" w:rsidRDefault="004B6568" w:rsidP="004B6568">
            <w:pPr>
              <w:pStyle w:val="Akapitzlist20"/>
              <w:numPr>
                <w:ilvl w:val="0"/>
                <w:numId w:val="33"/>
              </w:numPr>
              <w:tabs>
                <w:tab w:val="left" w:pos="921"/>
              </w:tabs>
              <w:autoSpaceDE w:val="0"/>
              <w:autoSpaceDN w:val="0"/>
              <w:adjustRightInd w:val="0"/>
              <w:spacing w:after="0" w:line="240" w:lineRule="auto"/>
              <w:ind w:firstLine="278"/>
              <w:jc w:val="both"/>
              <w:rPr>
                <w:rFonts w:ascii="Arial" w:hAnsi="Arial" w:cs="Arial"/>
                <w:sz w:val="20"/>
                <w:szCs w:val="20"/>
              </w:rPr>
            </w:pPr>
            <w:r w:rsidRPr="004B6568">
              <w:rPr>
                <w:rFonts w:ascii="Arial" w:hAnsi="Arial" w:cs="Arial"/>
                <w:sz w:val="20"/>
                <w:szCs w:val="20"/>
              </w:rPr>
              <w:t>materiał: celuloza;</w:t>
            </w:r>
          </w:p>
          <w:p w14:paraId="3424FBF5" w14:textId="77777777" w:rsidR="004B6568" w:rsidRPr="004B6568"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B6568">
              <w:rPr>
                <w:rFonts w:ascii="Arial" w:hAnsi="Arial" w:cs="Arial"/>
                <w:sz w:val="20"/>
                <w:szCs w:val="20"/>
              </w:rPr>
              <w:t>kolor: wielokolorowy;</w:t>
            </w:r>
          </w:p>
          <w:p w14:paraId="09E2AF83" w14:textId="77777777" w:rsidR="004B6568" w:rsidRPr="004B6568"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B6568">
              <w:rPr>
                <w:rFonts w:ascii="Arial" w:hAnsi="Arial" w:cs="Arial"/>
                <w:sz w:val="20"/>
                <w:szCs w:val="20"/>
              </w:rPr>
              <w:t>kształt i rozmiar: t-shirt (1) (4mm) 81 x 81 mm, t-shirt (2) 85 x 68 mm, sowa 68 x 110 mm, zakladka 45 x 90 mm;</w:t>
            </w:r>
          </w:p>
          <w:p w14:paraId="5873EF55" w14:textId="77777777" w:rsidR="004B6568" w:rsidRPr="004B6568"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B6568">
              <w:rPr>
                <w:rFonts w:ascii="Arial" w:hAnsi="Arial" w:cs="Arial"/>
                <w:sz w:val="20"/>
                <w:szCs w:val="20"/>
              </w:rPr>
              <w:t xml:space="preserve">grubość: 2mm lub 4 mm; </w:t>
            </w:r>
          </w:p>
          <w:p w14:paraId="72B1794D" w14:textId="77777777" w:rsidR="004B6568" w:rsidRPr="004B6568"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B6568">
              <w:rPr>
                <w:rFonts w:ascii="Arial" w:hAnsi="Arial" w:cs="Arial"/>
                <w:sz w:val="20"/>
                <w:szCs w:val="20"/>
              </w:rPr>
              <w:t>wkład: kompozycje zapachowe;</w:t>
            </w:r>
          </w:p>
          <w:p w14:paraId="1D876E9E" w14:textId="77777777" w:rsidR="004B6568" w:rsidRPr="004B6568"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B6568">
              <w:rPr>
                <w:rFonts w:ascii="Arial" w:hAnsi="Arial" w:cs="Arial"/>
                <w:sz w:val="20"/>
                <w:szCs w:val="20"/>
              </w:rPr>
              <w:t xml:space="preserve">oznaczenie: nadruk wg załączonego projektu; </w:t>
            </w:r>
          </w:p>
          <w:p w14:paraId="6FAB6FBF" w14:textId="77777777" w:rsidR="004B6568" w:rsidRPr="00482BCD"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82BCD">
              <w:rPr>
                <w:rFonts w:ascii="Arial" w:hAnsi="Arial" w:cs="Arial"/>
                <w:sz w:val="20"/>
                <w:szCs w:val="20"/>
              </w:rPr>
              <w:t>kolor nadruku: full kolor, dwustronny</w:t>
            </w:r>
          </w:p>
          <w:p w14:paraId="4202B109" w14:textId="25B940B0" w:rsidR="004B6568" w:rsidRPr="00482BCD" w:rsidRDefault="004B6568" w:rsidP="004B6568">
            <w:pPr>
              <w:pStyle w:val="Akapitzlist20"/>
              <w:numPr>
                <w:ilvl w:val="0"/>
                <w:numId w:val="33"/>
              </w:numPr>
              <w:autoSpaceDE w:val="0"/>
              <w:autoSpaceDN w:val="0"/>
              <w:adjustRightInd w:val="0"/>
              <w:spacing w:after="0" w:line="240" w:lineRule="auto"/>
              <w:ind w:left="851" w:hanging="284"/>
              <w:jc w:val="both"/>
              <w:rPr>
                <w:rFonts w:ascii="Arial" w:hAnsi="Arial" w:cs="Arial"/>
                <w:sz w:val="20"/>
                <w:szCs w:val="20"/>
              </w:rPr>
            </w:pPr>
            <w:r w:rsidRPr="00482BCD">
              <w:rPr>
                <w:rFonts w:ascii="Arial" w:hAnsi="Arial" w:cs="Arial"/>
                <w:sz w:val="20"/>
                <w:szCs w:val="20"/>
              </w:rPr>
              <w:t>pakowane: woreczek foliowy</w:t>
            </w:r>
          </w:p>
          <w:p w14:paraId="26D7D8B2" w14:textId="77777777" w:rsidR="005A149A" w:rsidRDefault="005A149A" w:rsidP="004B6568">
            <w:pPr>
              <w:autoSpaceDE w:val="0"/>
              <w:autoSpaceDN w:val="0"/>
              <w:adjustRightInd w:val="0"/>
              <w:jc w:val="both"/>
              <w:rPr>
                <w:rFonts w:ascii="Arial" w:hAnsi="Arial" w:cs="Arial"/>
                <w:sz w:val="20"/>
                <w:szCs w:val="20"/>
              </w:rPr>
            </w:pPr>
          </w:p>
          <w:p w14:paraId="56FD3BCB" w14:textId="77777777" w:rsidR="005A149A" w:rsidRDefault="005A149A" w:rsidP="004B6568">
            <w:pPr>
              <w:autoSpaceDE w:val="0"/>
              <w:autoSpaceDN w:val="0"/>
              <w:adjustRightInd w:val="0"/>
              <w:jc w:val="both"/>
              <w:rPr>
                <w:rFonts w:ascii="Arial" w:hAnsi="Arial" w:cs="Arial"/>
                <w:sz w:val="20"/>
                <w:szCs w:val="20"/>
              </w:rPr>
            </w:pPr>
          </w:p>
          <w:p w14:paraId="304D0432" w14:textId="77777777" w:rsidR="005A149A" w:rsidRDefault="005A149A" w:rsidP="004B6568">
            <w:pPr>
              <w:autoSpaceDE w:val="0"/>
              <w:autoSpaceDN w:val="0"/>
              <w:adjustRightInd w:val="0"/>
              <w:jc w:val="both"/>
              <w:rPr>
                <w:rFonts w:ascii="Arial" w:hAnsi="Arial" w:cs="Arial"/>
                <w:sz w:val="20"/>
                <w:szCs w:val="20"/>
              </w:rPr>
            </w:pPr>
          </w:p>
          <w:p w14:paraId="7C4E7DDB" w14:textId="4BEBCE0F"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lastRenderedPageBreak/>
              <w:t>UWAGA:</w:t>
            </w:r>
          </w:p>
          <w:p w14:paraId="10215090" w14:textId="77777777"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691C57A3" w14:textId="77777777"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Rysunek poglądowy:</w:t>
            </w:r>
          </w:p>
          <w:p w14:paraId="1BEE3611" w14:textId="77777777" w:rsidR="004B6568" w:rsidRPr="004B6568" w:rsidRDefault="004B6568" w:rsidP="004B6568">
            <w:pPr>
              <w:tabs>
                <w:tab w:val="left" w:pos="284"/>
              </w:tabs>
              <w:autoSpaceDE w:val="0"/>
              <w:autoSpaceDN w:val="0"/>
              <w:adjustRightInd w:val="0"/>
              <w:jc w:val="both"/>
              <w:rPr>
                <w:rFonts w:ascii="Arial" w:hAnsi="Arial" w:cs="Arial"/>
                <w:sz w:val="20"/>
                <w:szCs w:val="20"/>
              </w:rPr>
            </w:pPr>
          </w:p>
          <w:p w14:paraId="1C9CEC7D" w14:textId="77777777" w:rsidR="004B6568" w:rsidRPr="004B6568" w:rsidRDefault="004B6568" w:rsidP="004B6568">
            <w:pPr>
              <w:tabs>
                <w:tab w:val="left" w:pos="284"/>
              </w:tabs>
              <w:autoSpaceDE w:val="0"/>
              <w:autoSpaceDN w:val="0"/>
              <w:adjustRightInd w:val="0"/>
              <w:jc w:val="both"/>
              <w:rPr>
                <w:rFonts w:ascii="Arial" w:hAnsi="Arial" w:cs="Arial"/>
                <w:sz w:val="20"/>
                <w:szCs w:val="20"/>
              </w:rPr>
            </w:pPr>
            <w:r w:rsidRPr="004B6568">
              <w:rPr>
                <w:rFonts w:ascii="Arial" w:hAnsi="Arial" w:cs="Arial"/>
                <w:noProof/>
                <w:lang w:eastAsia="pl-PL"/>
              </w:rPr>
              <w:drawing>
                <wp:inline distT="0" distB="0" distL="0" distR="0" wp14:anchorId="4B2947BC" wp14:editId="09B1C65A">
                  <wp:extent cx="914400" cy="1411796"/>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1126" cy="1422181"/>
                          </a:xfrm>
                          <a:prstGeom prst="rect">
                            <a:avLst/>
                          </a:prstGeom>
                          <a:noFill/>
                          <a:ln>
                            <a:noFill/>
                          </a:ln>
                        </pic:spPr>
                      </pic:pic>
                    </a:graphicData>
                  </a:graphic>
                </wp:inline>
              </w:drawing>
            </w:r>
          </w:p>
          <w:p w14:paraId="27B04550" w14:textId="66B1E32A" w:rsidR="00DB39D9" w:rsidRPr="004E1BA7" w:rsidRDefault="00DB39D9" w:rsidP="004E1BA7">
            <w:pPr>
              <w:widowControl w:val="0"/>
              <w:tabs>
                <w:tab w:val="left" w:pos="214"/>
              </w:tabs>
              <w:suppressAutoHyphens w:val="0"/>
              <w:autoSpaceDE w:val="0"/>
              <w:autoSpaceDN w:val="0"/>
              <w:ind w:left="72" w:hanging="70"/>
              <w:jc w:val="both"/>
              <w:outlineLvl w:val="1"/>
              <w:rPr>
                <w:rFonts w:ascii="Arial" w:hAnsi="Arial" w:cs="Arial"/>
                <w:sz w:val="20"/>
                <w:szCs w:val="20"/>
                <w:lang w:eastAsia="pl-PL" w:bidi="pl-PL"/>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05FE8BA" w14:textId="2CF4EF45" w:rsidR="00DB39D9" w:rsidRPr="004E1BA7" w:rsidRDefault="005241EE" w:rsidP="00DB39D9">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6A6FF92A" w14:textId="76D8C991" w:rsidR="00DB39D9" w:rsidRPr="004E1BA7" w:rsidRDefault="004B6568" w:rsidP="00DB39D9">
            <w:pPr>
              <w:rPr>
                <w:rFonts w:ascii="Arial" w:hAnsi="Arial" w:cs="Arial"/>
                <w:b/>
                <w:sz w:val="20"/>
                <w:szCs w:val="20"/>
              </w:rPr>
            </w:pPr>
            <w:r>
              <w:rPr>
                <w:rFonts w:ascii="Arial" w:hAnsi="Arial" w:cs="Arial"/>
                <w:b/>
                <w:sz w:val="20"/>
                <w:szCs w:val="20"/>
              </w:rPr>
              <w:t>300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64B6B90A" w14:textId="77777777" w:rsidR="00DB39D9" w:rsidRPr="004E1BA7" w:rsidRDefault="00DB39D9" w:rsidP="00DB39D9">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0E5AD57" w14:textId="77777777" w:rsidR="00DB39D9" w:rsidRPr="004E1BA7" w:rsidRDefault="00DB39D9" w:rsidP="00DB39D9">
            <w:pPr>
              <w:jc w:val="center"/>
              <w:rPr>
                <w:rFonts w:ascii="Arial" w:hAnsi="Arial" w:cs="Arial"/>
                <w:b/>
                <w:sz w:val="20"/>
                <w:szCs w:val="20"/>
              </w:rPr>
            </w:pPr>
          </w:p>
        </w:tc>
      </w:tr>
      <w:tr w:rsidR="00DB39D9" w:rsidRPr="004E1BA7" w14:paraId="7AACE912"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63324B3A" w14:textId="4E452B74" w:rsidR="00DB39D9" w:rsidRPr="004E1BA7" w:rsidRDefault="00563689" w:rsidP="00DB39D9">
            <w:pPr>
              <w:jc w:val="center"/>
              <w:rPr>
                <w:rFonts w:ascii="Arial" w:hAnsi="Arial" w:cs="Arial"/>
                <w:b/>
                <w:sz w:val="20"/>
                <w:szCs w:val="20"/>
              </w:rPr>
            </w:pPr>
            <w:r w:rsidRPr="004E1BA7">
              <w:rPr>
                <w:rFonts w:ascii="Arial" w:hAnsi="Arial" w:cs="Arial"/>
                <w:b/>
                <w:sz w:val="20"/>
                <w:szCs w:val="20"/>
              </w:rPr>
              <w:t>16</w:t>
            </w:r>
          </w:p>
        </w:tc>
        <w:tc>
          <w:tcPr>
            <w:tcW w:w="4962" w:type="dxa"/>
            <w:tcBorders>
              <w:top w:val="single" w:sz="4" w:space="0" w:color="000000"/>
              <w:left w:val="single" w:sz="4" w:space="0" w:color="000000"/>
              <w:bottom w:val="single" w:sz="4" w:space="0" w:color="000000"/>
              <w:right w:val="single" w:sz="4" w:space="0" w:color="000000"/>
            </w:tcBorders>
          </w:tcPr>
          <w:p w14:paraId="4EE4BBCE" w14:textId="77777777" w:rsidR="004B6568" w:rsidRPr="004B6568" w:rsidRDefault="004B6568" w:rsidP="004B6568">
            <w:pPr>
              <w:tabs>
                <w:tab w:val="left" w:pos="284"/>
              </w:tabs>
              <w:rPr>
                <w:rFonts w:ascii="Arial" w:hAnsi="Arial" w:cs="Arial"/>
                <w:b/>
                <w:color w:val="FF0000"/>
                <w:sz w:val="20"/>
                <w:szCs w:val="20"/>
              </w:rPr>
            </w:pPr>
            <w:r w:rsidRPr="004B6568">
              <w:rPr>
                <w:rFonts w:ascii="Arial" w:hAnsi="Arial" w:cs="Arial"/>
                <w:b/>
                <w:color w:val="FF0000"/>
                <w:sz w:val="20"/>
                <w:szCs w:val="20"/>
              </w:rPr>
              <w:t>Zestaw do szycia w metalowym pudełku</w:t>
            </w:r>
          </w:p>
          <w:p w14:paraId="38059CBC" w14:textId="77777777" w:rsidR="004B6568" w:rsidRPr="004B6568" w:rsidRDefault="004B6568" w:rsidP="004B6568">
            <w:pPr>
              <w:tabs>
                <w:tab w:val="left" w:pos="284"/>
              </w:tabs>
              <w:rPr>
                <w:rFonts w:ascii="Arial" w:hAnsi="Arial" w:cs="Arial"/>
                <w:b/>
                <w:color w:val="FF0000"/>
                <w:sz w:val="20"/>
                <w:szCs w:val="20"/>
              </w:rPr>
            </w:pPr>
          </w:p>
          <w:p w14:paraId="4A5ABC67" w14:textId="77777777" w:rsidR="004B6568" w:rsidRPr="004B6568" w:rsidRDefault="004B6568" w:rsidP="004B6568">
            <w:pPr>
              <w:suppressAutoHyphens w:val="0"/>
              <w:autoSpaceDE w:val="0"/>
              <w:autoSpaceDN w:val="0"/>
              <w:adjustRightInd w:val="0"/>
              <w:ind w:left="284"/>
              <w:jc w:val="both"/>
              <w:rPr>
                <w:rFonts w:ascii="Arial" w:hAnsi="Arial" w:cs="Arial"/>
                <w:sz w:val="20"/>
                <w:szCs w:val="20"/>
              </w:rPr>
            </w:pPr>
            <w:r w:rsidRPr="004B6568">
              <w:rPr>
                <w:rFonts w:ascii="Arial" w:hAnsi="Arial" w:cs="Arial"/>
                <w:sz w:val="20"/>
                <w:szCs w:val="20"/>
              </w:rPr>
              <w:t>Wymagania:</w:t>
            </w:r>
          </w:p>
          <w:p w14:paraId="15FA88AC" w14:textId="77777777" w:rsidR="004B6568" w:rsidRPr="004B6568" w:rsidRDefault="004B6568" w:rsidP="004B6568">
            <w:pPr>
              <w:pStyle w:val="Akapitzlist1"/>
              <w:numPr>
                <w:ilvl w:val="0"/>
                <w:numId w:val="34"/>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4B6568">
              <w:rPr>
                <w:rFonts w:ascii="Arial" w:hAnsi="Arial" w:cs="Arial"/>
                <w:sz w:val="20"/>
                <w:szCs w:val="20"/>
              </w:rPr>
              <w:t>Dane techniczne:</w:t>
            </w:r>
          </w:p>
          <w:p w14:paraId="4759EC60" w14:textId="5E790881"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B6568">
              <w:rPr>
                <w:rFonts w:ascii="Arial" w:hAnsi="Arial" w:cs="Arial"/>
                <w:sz w:val="20"/>
                <w:szCs w:val="20"/>
              </w:rPr>
              <w:t xml:space="preserve">elementy zestawu: kilka szpulek nici w podstawowych kolorach; </w:t>
            </w:r>
            <w:r w:rsidRPr="00482BCD">
              <w:rPr>
                <w:rFonts w:ascii="Arial" w:hAnsi="Arial" w:cs="Arial"/>
                <w:sz w:val="20"/>
                <w:szCs w:val="20"/>
              </w:rPr>
              <w:t>kilka sztuk igieł do szycia ręcznego w etui, malutkie, poręczne nożyczki do obcinania nitek, małe dodatki np. naparstek, agrafka, ułatwiające pracę;</w:t>
            </w:r>
          </w:p>
          <w:p w14:paraId="5FCDFA10" w14:textId="307DCFED"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zestaw musi znajdować się w metalowym pudełku;</w:t>
            </w:r>
          </w:p>
          <w:p w14:paraId="7BFF13D2" w14:textId="39E8B212"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 xml:space="preserve">wymiary pudełka min.: Ø 8 x 2cm; </w:t>
            </w:r>
          </w:p>
          <w:p w14:paraId="03A86198" w14:textId="77777777"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materiał pudełka: aluminium;</w:t>
            </w:r>
          </w:p>
          <w:p w14:paraId="6DB4B2E6" w14:textId="77777777"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kolor pudełka: srebrny;</w:t>
            </w:r>
          </w:p>
          <w:p w14:paraId="4840019D" w14:textId="77777777"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 xml:space="preserve">oznaczenie: nadruk wg załączonego projektu; </w:t>
            </w:r>
          </w:p>
          <w:p w14:paraId="5A8AB8C7" w14:textId="77777777" w:rsidR="004B6568" w:rsidRPr="00482BCD" w:rsidRDefault="004B6568" w:rsidP="004B6568">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kolor nadruku: jeden kolor,</w:t>
            </w:r>
          </w:p>
          <w:p w14:paraId="1E94A330" w14:textId="05E2F6EB" w:rsidR="004B6568" w:rsidRPr="00482BCD" w:rsidRDefault="004B6568" w:rsidP="00212742">
            <w:pPr>
              <w:pStyle w:val="Akapitzlist20"/>
              <w:numPr>
                <w:ilvl w:val="0"/>
                <w:numId w:val="35"/>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pakowane: woreczek foliowy</w:t>
            </w:r>
          </w:p>
          <w:p w14:paraId="3218175E" w14:textId="77777777" w:rsidR="0055760B" w:rsidRDefault="0055760B" w:rsidP="004B6568">
            <w:pPr>
              <w:autoSpaceDE w:val="0"/>
              <w:autoSpaceDN w:val="0"/>
              <w:adjustRightInd w:val="0"/>
              <w:jc w:val="both"/>
              <w:rPr>
                <w:rFonts w:ascii="Arial" w:hAnsi="Arial" w:cs="Arial"/>
                <w:sz w:val="20"/>
                <w:szCs w:val="20"/>
              </w:rPr>
            </w:pPr>
          </w:p>
          <w:p w14:paraId="47453D7B" w14:textId="74D53325"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UWAGA:</w:t>
            </w:r>
          </w:p>
          <w:p w14:paraId="38DBB3CD" w14:textId="77777777"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35F3D047" w14:textId="15A6B77A" w:rsidR="0055760B" w:rsidRDefault="0055760B" w:rsidP="004B6568">
            <w:pPr>
              <w:autoSpaceDE w:val="0"/>
              <w:autoSpaceDN w:val="0"/>
              <w:adjustRightInd w:val="0"/>
              <w:jc w:val="both"/>
              <w:rPr>
                <w:rFonts w:ascii="Arial" w:hAnsi="Arial" w:cs="Arial"/>
                <w:sz w:val="20"/>
                <w:szCs w:val="20"/>
              </w:rPr>
            </w:pPr>
          </w:p>
          <w:p w14:paraId="37D97779" w14:textId="2CC9209E" w:rsidR="005A149A" w:rsidRDefault="005A149A" w:rsidP="004B6568">
            <w:pPr>
              <w:autoSpaceDE w:val="0"/>
              <w:autoSpaceDN w:val="0"/>
              <w:adjustRightInd w:val="0"/>
              <w:jc w:val="both"/>
              <w:rPr>
                <w:rFonts w:ascii="Arial" w:hAnsi="Arial" w:cs="Arial"/>
                <w:sz w:val="20"/>
                <w:szCs w:val="20"/>
              </w:rPr>
            </w:pPr>
          </w:p>
          <w:p w14:paraId="3AF52810" w14:textId="6A0EBF68" w:rsidR="005A149A" w:rsidRDefault="005A149A" w:rsidP="004B6568">
            <w:pPr>
              <w:autoSpaceDE w:val="0"/>
              <w:autoSpaceDN w:val="0"/>
              <w:adjustRightInd w:val="0"/>
              <w:jc w:val="both"/>
              <w:rPr>
                <w:rFonts w:ascii="Arial" w:hAnsi="Arial" w:cs="Arial"/>
                <w:sz w:val="20"/>
                <w:szCs w:val="20"/>
              </w:rPr>
            </w:pPr>
          </w:p>
          <w:p w14:paraId="52D1F191" w14:textId="5B2D1A05" w:rsidR="005A149A" w:rsidRDefault="005A149A" w:rsidP="004B6568">
            <w:pPr>
              <w:autoSpaceDE w:val="0"/>
              <w:autoSpaceDN w:val="0"/>
              <w:adjustRightInd w:val="0"/>
              <w:jc w:val="both"/>
              <w:rPr>
                <w:rFonts w:ascii="Arial" w:hAnsi="Arial" w:cs="Arial"/>
                <w:sz w:val="20"/>
                <w:szCs w:val="20"/>
              </w:rPr>
            </w:pPr>
          </w:p>
          <w:p w14:paraId="6C4C238E" w14:textId="3FFCF473" w:rsidR="005A149A" w:rsidRDefault="005A149A" w:rsidP="004B6568">
            <w:pPr>
              <w:autoSpaceDE w:val="0"/>
              <w:autoSpaceDN w:val="0"/>
              <w:adjustRightInd w:val="0"/>
              <w:jc w:val="both"/>
              <w:rPr>
                <w:rFonts w:ascii="Arial" w:hAnsi="Arial" w:cs="Arial"/>
                <w:sz w:val="20"/>
                <w:szCs w:val="20"/>
              </w:rPr>
            </w:pPr>
          </w:p>
          <w:p w14:paraId="663AAEF9" w14:textId="7457866F" w:rsidR="005A149A" w:rsidRDefault="005A149A" w:rsidP="004B6568">
            <w:pPr>
              <w:autoSpaceDE w:val="0"/>
              <w:autoSpaceDN w:val="0"/>
              <w:adjustRightInd w:val="0"/>
              <w:jc w:val="both"/>
              <w:rPr>
                <w:rFonts w:ascii="Arial" w:hAnsi="Arial" w:cs="Arial"/>
                <w:sz w:val="20"/>
                <w:szCs w:val="20"/>
              </w:rPr>
            </w:pPr>
          </w:p>
          <w:p w14:paraId="5CCD3374" w14:textId="77777777" w:rsidR="005A149A" w:rsidRDefault="005A149A" w:rsidP="004B6568">
            <w:pPr>
              <w:autoSpaceDE w:val="0"/>
              <w:autoSpaceDN w:val="0"/>
              <w:adjustRightInd w:val="0"/>
              <w:jc w:val="both"/>
              <w:rPr>
                <w:rFonts w:ascii="Arial" w:hAnsi="Arial" w:cs="Arial"/>
                <w:sz w:val="20"/>
                <w:szCs w:val="20"/>
              </w:rPr>
            </w:pPr>
          </w:p>
          <w:p w14:paraId="5F8D8A06" w14:textId="61452D9D"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lastRenderedPageBreak/>
              <w:t>Rysunek poglądowy:</w:t>
            </w:r>
          </w:p>
          <w:p w14:paraId="1B7CD1A1" w14:textId="5CF815A7" w:rsidR="00DB39D9" w:rsidRPr="004E1BA7" w:rsidRDefault="004B6568" w:rsidP="005A149A">
            <w:pPr>
              <w:tabs>
                <w:tab w:val="left" w:pos="284"/>
              </w:tabs>
              <w:autoSpaceDE w:val="0"/>
              <w:autoSpaceDN w:val="0"/>
              <w:adjustRightInd w:val="0"/>
              <w:jc w:val="both"/>
              <w:rPr>
                <w:rFonts w:ascii="Arial" w:hAnsi="Arial" w:cs="Arial"/>
                <w:sz w:val="20"/>
                <w:szCs w:val="20"/>
              </w:rPr>
            </w:pPr>
            <w:r w:rsidRPr="004B6568">
              <w:rPr>
                <w:rFonts w:ascii="Arial" w:hAnsi="Arial" w:cs="Arial"/>
                <w:noProof/>
                <w:sz w:val="20"/>
                <w:szCs w:val="20"/>
                <w:lang w:eastAsia="pl-PL"/>
              </w:rPr>
              <w:drawing>
                <wp:inline distT="0" distB="0" distL="0" distR="0" wp14:anchorId="2ED7BACD" wp14:editId="2526072B">
                  <wp:extent cx="1240276" cy="1240276"/>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7349" cy="1247349"/>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1E82D400" w14:textId="0868864D" w:rsidR="00DB39D9" w:rsidRPr="004E1BA7" w:rsidRDefault="005241EE" w:rsidP="00DB39D9">
            <w:pPr>
              <w:jc w:val="center"/>
              <w:rPr>
                <w:rFonts w:ascii="Arial" w:hAnsi="Arial" w:cs="Arial"/>
                <w:b/>
                <w:sz w:val="20"/>
                <w:szCs w:val="20"/>
              </w:rPr>
            </w:pPr>
            <w:r w:rsidRPr="004E1BA7">
              <w:rPr>
                <w:rFonts w:ascii="Arial" w:hAnsi="Arial" w:cs="Arial"/>
                <w:b/>
                <w:sz w:val="20"/>
                <w:szCs w:val="20"/>
              </w:rPr>
              <w:lastRenderedPageBreak/>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1C0BB48E" w14:textId="13CE3EB1" w:rsidR="00DB39D9" w:rsidRPr="004E1BA7" w:rsidRDefault="004B6568" w:rsidP="00DB39D9">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081A7A0A" w14:textId="77777777" w:rsidR="00DB39D9" w:rsidRPr="004E1BA7" w:rsidRDefault="00DB39D9" w:rsidP="00DB39D9">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AC88BEC" w14:textId="77777777" w:rsidR="00DB39D9" w:rsidRPr="004E1BA7" w:rsidRDefault="00DB39D9" w:rsidP="00DB39D9">
            <w:pPr>
              <w:jc w:val="center"/>
              <w:rPr>
                <w:rFonts w:ascii="Arial" w:hAnsi="Arial" w:cs="Arial"/>
                <w:b/>
                <w:sz w:val="20"/>
                <w:szCs w:val="20"/>
              </w:rPr>
            </w:pPr>
          </w:p>
        </w:tc>
      </w:tr>
      <w:tr w:rsidR="00DB39D9" w:rsidRPr="004E1BA7" w14:paraId="40EA40D6"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6DB2CDB2" w14:textId="78BF84BA" w:rsidR="00DB39D9" w:rsidRPr="004E1BA7" w:rsidRDefault="00563689" w:rsidP="00DB39D9">
            <w:pPr>
              <w:jc w:val="center"/>
              <w:rPr>
                <w:rFonts w:ascii="Arial" w:hAnsi="Arial" w:cs="Arial"/>
                <w:b/>
                <w:sz w:val="20"/>
                <w:szCs w:val="20"/>
              </w:rPr>
            </w:pPr>
            <w:r w:rsidRPr="004E1BA7">
              <w:rPr>
                <w:rFonts w:ascii="Arial" w:hAnsi="Arial" w:cs="Arial"/>
                <w:b/>
                <w:sz w:val="20"/>
                <w:szCs w:val="20"/>
              </w:rPr>
              <w:t>17</w:t>
            </w:r>
          </w:p>
        </w:tc>
        <w:tc>
          <w:tcPr>
            <w:tcW w:w="4962" w:type="dxa"/>
            <w:tcBorders>
              <w:top w:val="single" w:sz="4" w:space="0" w:color="000000"/>
              <w:left w:val="single" w:sz="4" w:space="0" w:color="000000"/>
              <w:bottom w:val="single" w:sz="4" w:space="0" w:color="000000"/>
              <w:right w:val="single" w:sz="4" w:space="0" w:color="000000"/>
            </w:tcBorders>
          </w:tcPr>
          <w:p w14:paraId="37A0767E" w14:textId="77777777" w:rsidR="004B6568" w:rsidRPr="004B6568" w:rsidRDefault="004B6568" w:rsidP="004B6568">
            <w:pPr>
              <w:tabs>
                <w:tab w:val="left" w:pos="284"/>
              </w:tabs>
              <w:rPr>
                <w:rFonts w:ascii="Arial" w:hAnsi="Arial" w:cs="Arial"/>
                <w:b/>
                <w:bCs/>
                <w:color w:val="FF0000"/>
                <w:sz w:val="20"/>
                <w:szCs w:val="20"/>
              </w:rPr>
            </w:pPr>
            <w:r w:rsidRPr="004B6568">
              <w:rPr>
                <w:rFonts w:ascii="Arial" w:hAnsi="Arial" w:cs="Arial"/>
                <w:b/>
                <w:bCs/>
                <w:color w:val="FF0000"/>
                <w:sz w:val="20"/>
                <w:szCs w:val="20"/>
              </w:rPr>
              <w:t>Zestaw podróżny na kosmetyki</w:t>
            </w:r>
          </w:p>
          <w:p w14:paraId="5987EDB5" w14:textId="77777777" w:rsidR="004B6568" w:rsidRPr="004B6568" w:rsidRDefault="004B6568" w:rsidP="004B6568">
            <w:pPr>
              <w:suppressAutoHyphens w:val="0"/>
              <w:autoSpaceDE w:val="0"/>
              <w:autoSpaceDN w:val="0"/>
              <w:adjustRightInd w:val="0"/>
              <w:ind w:left="284"/>
              <w:jc w:val="both"/>
              <w:rPr>
                <w:rFonts w:ascii="Arial" w:hAnsi="Arial" w:cs="Arial"/>
                <w:sz w:val="20"/>
                <w:szCs w:val="20"/>
              </w:rPr>
            </w:pPr>
            <w:r w:rsidRPr="004B6568">
              <w:rPr>
                <w:rFonts w:ascii="Arial" w:hAnsi="Arial" w:cs="Arial"/>
                <w:sz w:val="20"/>
                <w:szCs w:val="20"/>
              </w:rPr>
              <w:t>Wymagania:</w:t>
            </w:r>
          </w:p>
          <w:p w14:paraId="4EB71225" w14:textId="77777777" w:rsidR="004B6568" w:rsidRPr="00482BCD" w:rsidRDefault="004B6568" w:rsidP="00212742">
            <w:pPr>
              <w:pStyle w:val="Akapitzlist1"/>
              <w:numPr>
                <w:ilvl w:val="0"/>
                <w:numId w:val="36"/>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482BCD">
              <w:rPr>
                <w:rFonts w:ascii="Arial" w:hAnsi="Arial" w:cs="Arial"/>
                <w:sz w:val="20"/>
                <w:szCs w:val="20"/>
              </w:rPr>
              <w:t>Dane techniczne:</w:t>
            </w:r>
          </w:p>
          <w:p w14:paraId="603FE3AA" w14:textId="529CEA47"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 xml:space="preserve">komplet </w:t>
            </w:r>
            <w:r w:rsidR="00212742" w:rsidRPr="00482BCD">
              <w:rPr>
                <w:rFonts w:ascii="Arial" w:hAnsi="Arial" w:cs="Arial"/>
                <w:sz w:val="20"/>
                <w:szCs w:val="20"/>
              </w:rPr>
              <w:t xml:space="preserve">musi </w:t>
            </w:r>
            <w:r w:rsidRPr="00482BCD">
              <w:rPr>
                <w:rFonts w:ascii="Arial" w:hAnsi="Arial" w:cs="Arial"/>
                <w:sz w:val="20"/>
                <w:szCs w:val="20"/>
              </w:rPr>
              <w:t>składa</w:t>
            </w:r>
            <w:r w:rsidR="00212742" w:rsidRPr="00482BCD">
              <w:rPr>
                <w:rFonts w:ascii="Arial" w:hAnsi="Arial" w:cs="Arial"/>
                <w:sz w:val="20"/>
                <w:szCs w:val="20"/>
              </w:rPr>
              <w:t>ć</w:t>
            </w:r>
            <w:r w:rsidRPr="00482BCD">
              <w:rPr>
                <w:rFonts w:ascii="Arial" w:hAnsi="Arial" w:cs="Arial"/>
                <w:sz w:val="20"/>
                <w:szCs w:val="20"/>
              </w:rPr>
              <w:t xml:space="preserve"> się z przezroczystego woreczka PVC zapinanego na suwak i pięciu pojemników wielokrotnego użytku, w których można przechowywać kosmetyki i płyny (trzy butelki 60 ml oraz dwa słoiczki 10 ml);</w:t>
            </w:r>
          </w:p>
          <w:p w14:paraId="0E0DE2E1" w14:textId="6EECA1F4"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wymiary</w:t>
            </w:r>
            <w:r w:rsidR="00212742" w:rsidRPr="00482BCD">
              <w:rPr>
                <w:rFonts w:ascii="Arial" w:hAnsi="Arial" w:cs="Arial"/>
                <w:sz w:val="20"/>
                <w:szCs w:val="20"/>
              </w:rPr>
              <w:t xml:space="preserve"> min.</w:t>
            </w:r>
            <w:r w:rsidRPr="00482BCD">
              <w:rPr>
                <w:rFonts w:ascii="Arial" w:hAnsi="Arial" w:cs="Arial"/>
                <w:sz w:val="20"/>
                <w:szCs w:val="20"/>
              </w:rPr>
              <w:t xml:space="preserve">: 210 v 135 x 40 mm; </w:t>
            </w:r>
          </w:p>
          <w:p w14:paraId="45C5775A" w14:textId="77777777"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materiał: PCV;</w:t>
            </w:r>
          </w:p>
          <w:p w14:paraId="43809894" w14:textId="77777777"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kolor: biały;</w:t>
            </w:r>
          </w:p>
          <w:p w14:paraId="376A3A49" w14:textId="115CF0F6"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oznaczenie: nadruk wg załączonego projektu;</w:t>
            </w:r>
            <w:r w:rsidR="00212742" w:rsidRPr="00482BCD">
              <w:rPr>
                <w:rFonts w:ascii="Arial" w:hAnsi="Arial" w:cs="Arial"/>
                <w:sz w:val="20"/>
                <w:szCs w:val="20"/>
              </w:rPr>
              <w:t xml:space="preserve"> </w:t>
            </w:r>
          </w:p>
          <w:p w14:paraId="014AD82B" w14:textId="77777777"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kolor nadruku: jeden kolor;</w:t>
            </w:r>
          </w:p>
          <w:p w14:paraId="2F538E56" w14:textId="77777777" w:rsidR="004B6568" w:rsidRPr="00482BCD" w:rsidRDefault="004B6568" w:rsidP="00212742">
            <w:pPr>
              <w:pStyle w:val="Akapitzlist20"/>
              <w:numPr>
                <w:ilvl w:val="0"/>
                <w:numId w:val="37"/>
              </w:numPr>
              <w:autoSpaceDE w:val="0"/>
              <w:autoSpaceDN w:val="0"/>
              <w:adjustRightInd w:val="0"/>
              <w:spacing w:after="0" w:line="240" w:lineRule="auto"/>
              <w:ind w:left="780" w:hanging="284"/>
              <w:jc w:val="both"/>
              <w:rPr>
                <w:rFonts w:ascii="Arial" w:hAnsi="Arial" w:cs="Arial"/>
                <w:sz w:val="20"/>
                <w:szCs w:val="20"/>
              </w:rPr>
            </w:pPr>
            <w:r w:rsidRPr="00482BCD">
              <w:rPr>
                <w:rFonts w:ascii="Arial" w:hAnsi="Arial" w:cs="Arial"/>
                <w:sz w:val="20"/>
                <w:szCs w:val="20"/>
              </w:rPr>
              <w:t>nadruk na woreczku oraz pojemnikach (na pojemnikach UZ), a na kosmetyczce wszystkie logotypy z większym hasłem Inspirujemy nauką</w:t>
            </w:r>
          </w:p>
          <w:p w14:paraId="3525594B" w14:textId="473BCEF8" w:rsidR="004B6568" w:rsidRPr="00482BCD" w:rsidRDefault="004B6568" w:rsidP="004B6568">
            <w:pPr>
              <w:autoSpaceDE w:val="0"/>
              <w:autoSpaceDN w:val="0"/>
              <w:adjustRightInd w:val="0"/>
              <w:jc w:val="both"/>
              <w:rPr>
                <w:rFonts w:ascii="Arial" w:hAnsi="Arial" w:cs="Arial"/>
                <w:sz w:val="20"/>
                <w:szCs w:val="20"/>
              </w:rPr>
            </w:pPr>
            <w:r w:rsidRPr="00482BCD">
              <w:rPr>
                <w:rFonts w:ascii="Arial" w:hAnsi="Arial" w:cs="Arial"/>
                <w:sz w:val="20"/>
                <w:szCs w:val="20"/>
              </w:rPr>
              <w:t>UWAGA:</w:t>
            </w:r>
          </w:p>
          <w:p w14:paraId="5D1A31AB" w14:textId="77777777" w:rsidR="00212742" w:rsidRPr="00482BCD" w:rsidRDefault="00212742" w:rsidP="00212742">
            <w:pPr>
              <w:autoSpaceDE w:val="0"/>
              <w:autoSpaceDN w:val="0"/>
              <w:adjustRightInd w:val="0"/>
              <w:jc w:val="both"/>
              <w:rPr>
                <w:rFonts w:ascii="Arial" w:hAnsi="Arial" w:cs="Arial"/>
                <w:sz w:val="20"/>
                <w:szCs w:val="20"/>
              </w:rPr>
            </w:pPr>
            <w:r w:rsidRPr="00482BCD">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6C76FB57" w14:textId="77777777" w:rsidR="005A149A" w:rsidRDefault="005A149A" w:rsidP="00262809">
            <w:pPr>
              <w:autoSpaceDE w:val="0"/>
              <w:autoSpaceDN w:val="0"/>
              <w:adjustRightInd w:val="0"/>
              <w:jc w:val="both"/>
              <w:rPr>
                <w:rFonts w:ascii="Arial" w:hAnsi="Arial" w:cs="Arial"/>
                <w:sz w:val="20"/>
                <w:szCs w:val="20"/>
              </w:rPr>
            </w:pPr>
          </w:p>
          <w:p w14:paraId="0717F484" w14:textId="34639C7B" w:rsidR="004B6568" w:rsidRPr="00482BCD" w:rsidRDefault="00212742" w:rsidP="00262809">
            <w:pPr>
              <w:autoSpaceDE w:val="0"/>
              <w:autoSpaceDN w:val="0"/>
              <w:adjustRightInd w:val="0"/>
              <w:jc w:val="both"/>
              <w:rPr>
                <w:rFonts w:ascii="Arial" w:hAnsi="Arial" w:cs="Arial"/>
                <w:sz w:val="20"/>
                <w:szCs w:val="20"/>
              </w:rPr>
            </w:pPr>
            <w:r w:rsidRPr="00482BCD">
              <w:rPr>
                <w:rFonts w:ascii="Arial" w:hAnsi="Arial" w:cs="Arial"/>
                <w:sz w:val="20"/>
                <w:szCs w:val="20"/>
              </w:rPr>
              <w:t>Rysunek poglądowy:</w:t>
            </w:r>
          </w:p>
          <w:p w14:paraId="7F8A0FAF" w14:textId="11872DF0" w:rsidR="00DB39D9" w:rsidRPr="00262809" w:rsidRDefault="004B6568" w:rsidP="00262809">
            <w:pPr>
              <w:tabs>
                <w:tab w:val="left" w:pos="284"/>
              </w:tabs>
              <w:autoSpaceDE w:val="0"/>
              <w:autoSpaceDN w:val="0"/>
              <w:adjustRightInd w:val="0"/>
              <w:jc w:val="both"/>
              <w:rPr>
                <w:rFonts w:ascii="Calibri" w:hAnsi="Calibri" w:cs="Calibri"/>
                <w:sz w:val="20"/>
                <w:szCs w:val="20"/>
              </w:rPr>
            </w:pPr>
            <w:r w:rsidRPr="004B6568">
              <w:rPr>
                <w:rFonts w:ascii="Arial" w:hAnsi="Arial" w:cs="Arial"/>
                <w:noProof/>
                <w:lang w:eastAsia="pl-PL"/>
              </w:rPr>
              <mc:AlternateContent>
                <mc:Choice Requires="wps">
                  <w:drawing>
                    <wp:inline distT="0" distB="0" distL="0" distR="0" wp14:anchorId="15BCA986" wp14:editId="01C0303B">
                      <wp:extent cx="304800" cy="304800"/>
                      <wp:effectExtent l="0" t="0" r="0" b="0"/>
                      <wp:docPr id="25" name="Prostokąt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255D2E" id="Prostokąt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VPt0bLkCAAC6BQAA&#10;DgAAAAAAAAAAAAAAAAAuAgAAZHJzL2Uyb0RvYy54bWxQSwECLQAUAAYACAAAACEATKDpLNgAAAAD&#10;AQAADwAAAAAAAAAAAAAAAAATBQAAZHJzL2Rvd25yZXYueG1sUEsFBgAAAAAEAAQA8wAAABgGAAAA&#10;AA==&#10;" filled="f" stroked="f">
                      <o:lock v:ext="edit" aspectratio="t"/>
                      <w10:anchorlock/>
                    </v:rect>
                  </w:pict>
                </mc:Fallback>
              </mc:AlternateContent>
            </w:r>
            <w:r w:rsidRPr="004B6568">
              <w:rPr>
                <w:rFonts w:ascii="Arial" w:hAnsi="Arial" w:cs="Arial"/>
                <w:noProof/>
                <w:lang w:eastAsia="pl-PL"/>
              </w:rPr>
              <mc:AlternateContent>
                <mc:Choice Requires="wps">
                  <w:drawing>
                    <wp:inline distT="0" distB="0" distL="0" distR="0" wp14:anchorId="450703E7" wp14:editId="392D7ECD">
                      <wp:extent cx="304800" cy="304800"/>
                      <wp:effectExtent l="0" t="0" r="0" b="0"/>
                      <wp:docPr id="26" name="Prostokąt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35DFE3" id="Prostokąt 2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XJwc9rkCAAC6BQAA&#10;DgAAAAAAAAAAAAAAAAAuAgAAZHJzL2Uyb0RvYy54bWxQSwECLQAUAAYACAAAACEATKDpLNgAAAAD&#10;AQAADwAAAAAAAAAAAAAAAAATBQAAZHJzL2Rvd25yZXYueG1sUEsFBgAAAAAEAAQA8wAAABgGAAAA&#10;AA==&#10;" filled="f" stroked="f">
                      <o:lock v:ext="edit" aspectratio="t"/>
                      <w10:anchorlock/>
                    </v:rect>
                  </w:pict>
                </mc:Fallback>
              </mc:AlternateContent>
            </w:r>
            <w:r>
              <w:rPr>
                <w:noProof/>
                <w:lang w:eastAsia="pl-PL"/>
              </w:rPr>
              <w:drawing>
                <wp:inline distT="0" distB="0" distL="0" distR="0" wp14:anchorId="21664CB3" wp14:editId="395ED8D0">
                  <wp:extent cx="1914525" cy="1914525"/>
                  <wp:effectExtent l="0" t="0" r="9525" b="9525"/>
                  <wp:docPr id="27" name="Obraz 27" descr="Zestaw do pielęgnacji ust i twarzy, zawiera balsam, krem i odświeżacz w estetycznym opakowan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estaw do pielęgnacji ust i twarzy, zawiera balsam, krem i odświeżacz w estetycznym opakowaniu."/>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18780" cy="1918780"/>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6E88ADAC" w14:textId="48A8A256" w:rsidR="00DB39D9" w:rsidRPr="004E1BA7" w:rsidRDefault="005241EE" w:rsidP="00DB39D9">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0C7B9E7E" w14:textId="257BE847" w:rsidR="00DB39D9" w:rsidRPr="004E1BA7" w:rsidRDefault="00212742" w:rsidP="00DB39D9">
            <w:pPr>
              <w:rPr>
                <w:rFonts w:ascii="Arial" w:hAnsi="Arial" w:cs="Arial"/>
                <w:b/>
                <w:sz w:val="20"/>
                <w:szCs w:val="20"/>
              </w:rPr>
            </w:pPr>
            <w:r>
              <w:rPr>
                <w:rFonts w:ascii="Arial" w:hAnsi="Arial" w:cs="Arial"/>
                <w:b/>
                <w:sz w:val="20"/>
                <w:szCs w:val="20"/>
              </w:rPr>
              <w:t>100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7D7BF6C0" w14:textId="77777777" w:rsidR="00DB39D9" w:rsidRPr="004E1BA7" w:rsidRDefault="00DB39D9" w:rsidP="00DB39D9">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7B61FAF" w14:textId="77777777" w:rsidR="00DB39D9" w:rsidRPr="004E1BA7" w:rsidRDefault="00DB39D9" w:rsidP="00DB39D9">
            <w:pPr>
              <w:jc w:val="center"/>
              <w:rPr>
                <w:rFonts w:ascii="Arial" w:hAnsi="Arial" w:cs="Arial"/>
                <w:b/>
                <w:sz w:val="20"/>
                <w:szCs w:val="20"/>
              </w:rPr>
            </w:pPr>
          </w:p>
        </w:tc>
      </w:tr>
      <w:tr w:rsidR="00DB39D9" w:rsidRPr="004E1BA7" w14:paraId="216EEC7E" w14:textId="77777777" w:rsidTr="000916BC">
        <w:trPr>
          <w:trHeight w:val="491"/>
        </w:trPr>
        <w:tc>
          <w:tcPr>
            <w:tcW w:w="567" w:type="dxa"/>
            <w:tcBorders>
              <w:top w:val="single" w:sz="4" w:space="0" w:color="000000"/>
              <w:left w:val="single" w:sz="4" w:space="0" w:color="000000"/>
              <w:bottom w:val="single" w:sz="4" w:space="0" w:color="000000"/>
              <w:right w:val="single" w:sz="4" w:space="0" w:color="000000"/>
            </w:tcBorders>
            <w:vAlign w:val="center"/>
          </w:tcPr>
          <w:p w14:paraId="41D2479E" w14:textId="70E1E26F" w:rsidR="00DB39D9" w:rsidRPr="004E1BA7" w:rsidRDefault="006C4D86" w:rsidP="00DB39D9">
            <w:pPr>
              <w:jc w:val="center"/>
              <w:rPr>
                <w:rFonts w:ascii="Arial" w:hAnsi="Arial" w:cs="Arial"/>
                <w:b/>
                <w:sz w:val="20"/>
                <w:szCs w:val="20"/>
              </w:rPr>
            </w:pPr>
            <w:r w:rsidRPr="004E1BA7">
              <w:rPr>
                <w:rFonts w:ascii="Arial" w:hAnsi="Arial" w:cs="Arial"/>
                <w:b/>
                <w:sz w:val="20"/>
                <w:szCs w:val="20"/>
              </w:rPr>
              <w:lastRenderedPageBreak/>
              <w:t>18</w:t>
            </w:r>
          </w:p>
        </w:tc>
        <w:tc>
          <w:tcPr>
            <w:tcW w:w="4962" w:type="dxa"/>
            <w:tcBorders>
              <w:top w:val="single" w:sz="4" w:space="0" w:color="000000"/>
              <w:left w:val="single" w:sz="4" w:space="0" w:color="000000"/>
              <w:bottom w:val="single" w:sz="4" w:space="0" w:color="000000"/>
              <w:right w:val="single" w:sz="4" w:space="0" w:color="000000"/>
            </w:tcBorders>
          </w:tcPr>
          <w:p w14:paraId="1902EA53" w14:textId="56F2D5D3" w:rsidR="00212742" w:rsidRPr="0095208B" w:rsidRDefault="00212742" w:rsidP="00212742">
            <w:pPr>
              <w:tabs>
                <w:tab w:val="left" w:pos="284"/>
              </w:tabs>
              <w:rPr>
                <w:rFonts w:ascii="Arial" w:hAnsi="Arial" w:cs="Arial"/>
                <w:b/>
                <w:color w:val="FF0000"/>
                <w:sz w:val="20"/>
                <w:szCs w:val="20"/>
              </w:rPr>
            </w:pPr>
            <w:r w:rsidRPr="00212742">
              <w:rPr>
                <w:rFonts w:ascii="Arial" w:hAnsi="Arial" w:cs="Arial"/>
                <w:b/>
                <w:color w:val="FF0000"/>
                <w:sz w:val="20"/>
                <w:szCs w:val="20"/>
              </w:rPr>
              <w:t>Zestaw śrubokręt</w:t>
            </w:r>
            <w:r w:rsidRPr="0095208B">
              <w:rPr>
                <w:rFonts w:ascii="Arial" w:hAnsi="Arial" w:cs="Arial"/>
                <w:b/>
                <w:color w:val="FF0000"/>
                <w:sz w:val="20"/>
                <w:szCs w:val="20"/>
              </w:rPr>
              <w:t>ów min. 24-cześciowy</w:t>
            </w:r>
          </w:p>
          <w:p w14:paraId="11AEFEB2" w14:textId="77777777" w:rsidR="00212742" w:rsidRPr="0095208B" w:rsidRDefault="00212742" w:rsidP="00212742">
            <w:pPr>
              <w:suppressAutoHyphens w:val="0"/>
              <w:autoSpaceDE w:val="0"/>
              <w:autoSpaceDN w:val="0"/>
              <w:adjustRightInd w:val="0"/>
              <w:ind w:left="284"/>
              <w:jc w:val="both"/>
              <w:rPr>
                <w:rFonts w:ascii="Arial" w:hAnsi="Arial" w:cs="Arial"/>
                <w:sz w:val="20"/>
                <w:szCs w:val="20"/>
              </w:rPr>
            </w:pPr>
            <w:r w:rsidRPr="0095208B">
              <w:rPr>
                <w:rFonts w:ascii="Arial" w:hAnsi="Arial" w:cs="Arial"/>
                <w:sz w:val="20"/>
                <w:szCs w:val="20"/>
              </w:rPr>
              <w:t>Wymagania:</w:t>
            </w:r>
          </w:p>
          <w:p w14:paraId="016D9A75" w14:textId="77777777" w:rsidR="00212742" w:rsidRPr="0095208B" w:rsidRDefault="00212742" w:rsidP="00212742">
            <w:pPr>
              <w:pStyle w:val="Akapitzlist1"/>
              <w:numPr>
                <w:ilvl w:val="0"/>
                <w:numId w:val="38"/>
              </w:numPr>
              <w:tabs>
                <w:tab w:val="left" w:pos="567"/>
              </w:tabs>
              <w:suppressAutoHyphens w:val="0"/>
              <w:autoSpaceDE w:val="0"/>
              <w:autoSpaceDN w:val="0"/>
              <w:adjustRightInd w:val="0"/>
              <w:spacing w:after="0" w:line="240" w:lineRule="auto"/>
              <w:ind w:hanging="147"/>
              <w:jc w:val="both"/>
              <w:rPr>
                <w:rFonts w:ascii="Arial" w:hAnsi="Arial" w:cs="Arial"/>
                <w:sz w:val="20"/>
                <w:szCs w:val="20"/>
              </w:rPr>
            </w:pPr>
            <w:r w:rsidRPr="0095208B">
              <w:rPr>
                <w:rFonts w:ascii="Arial" w:hAnsi="Arial" w:cs="Arial"/>
                <w:sz w:val="20"/>
                <w:szCs w:val="20"/>
              </w:rPr>
              <w:t>Dane techniczne:</w:t>
            </w:r>
          </w:p>
          <w:p w14:paraId="64CB18EC" w14:textId="359F3989" w:rsidR="00212742" w:rsidRPr="0095208B"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95208B">
              <w:rPr>
                <w:rFonts w:ascii="Arial" w:hAnsi="Arial" w:cs="Arial"/>
                <w:sz w:val="20"/>
                <w:szCs w:val="20"/>
              </w:rPr>
              <w:t>Min. 24-częściowy zestaw śrubokrętów;</w:t>
            </w:r>
          </w:p>
          <w:p w14:paraId="5E880C32" w14:textId="77777777" w:rsidR="00212742" w:rsidRPr="0095208B"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95208B">
              <w:rPr>
                <w:rFonts w:ascii="Arial" w:hAnsi="Arial" w:cs="Arial"/>
                <w:sz w:val="20"/>
                <w:szCs w:val="20"/>
              </w:rPr>
              <w:t>materiał śrubokrętów: metal;</w:t>
            </w:r>
          </w:p>
          <w:p w14:paraId="16E5FCBE" w14:textId="3BA106C2" w:rsidR="00212742" w:rsidRPr="0095208B"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95208B">
              <w:rPr>
                <w:rFonts w:ascii="Arial" w:hAnsi="Arial" w:cs="Arial"/>
                <w:sz w:val="20"/>
                <w:szCs w:val="20"/>
              </w:rPr>
              <w:t xml:space="preserve">wymiary opakowania min.: 6 x 16 x 1.5cm; </w:t>
            </w:r>
          </w:p>
          <w:p w14:paraId="101DB834" w14:textId="77777777" w:rsidR="00212742" w:rsidRPr="0095208B"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95208B">
              <w:rPr>
                <w:rFonts w:ascii="Arial" w:hAnsi="Arial" w:cs="Arial"/>
                <w:sz w:val="20"/>
                <w:szCs w:val="20"/>
              </w:rPr>
              <w:t>materiał opakowania: plastik;</w:t>
            </w:r>
          </w:p>
          <w:p w14:paraId="5F3058B0" w14:textId="77777777" w:rsidR="00212742" w:rsidRPr="0095208B"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95208B">
              <w:rPr>
                <w:rFonts w:ascii="Arial" w:hAnsi="Arial" w:cs="Arial"/>
                <w:sz w:val="20"/>
                <w:szCs w:val="20"/>
              </w:rPr>
              <w:t>kolor opakowania: czarny;</w:t>
            </w:r>
          </w:p>
          <w:p w14:paraId="5CC741CF" w14:textId="77777777" w:rsidR="00212742" w:rsidRPr="0095208B"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95208B">
              <w:rPr>
                <w:rFonts w:ascii="Arial" w:hAnsi="Arial" w:cs="Arial"/>
                <w:sz w:val="20"/>
                <w:szCs w:val="20"/>
              </w:rPr>
              <w:t>opakowanie z otwarciem typu push;</w:t>
            </w:r>
          </w:p>
          <w:p w14:paraId="6334954A" w14:textId="77777777" w:rsidR="00212742" w:rsidRPr="00212742"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212742">
              <w:rPr>
                <w:rFonts w:ascii="Arial" w:hAnsi="Arial" w:cs="Arial"/>
                <w:sz w:val="20"/>
                <w:szCs w:val="20"/>
              </w:rPr>
              <w:t xml:space="preserve">oznaczenie: nadruk wg załączonego projektu; </w:t>
            </w:r>
          </w:p>
          <w:p w14:paraId="735011B8" w14:textId="01C52588" w:rsidR="00212742" w:rsidRPr="00212742" w:rsidRDefault="00212742" w:rsidP="00212742">
            <w:pPr>
              <w:pStyle w:val="Akapitzlist20"/>
              <w:numPr>
                <w:ilvl w:val="0"/>
                <w:numId w:val="39"/>
              </w:numPr>
              <w:tabs>
                <w:tab w:val="left" w:pos="921"/>
              </w:tabs>
              <w:autoSpaceDE w:val="0"/>
              <w:autoSpaceDN w:val="0"/>
              <w:adjustRightInd w:val="0"/>
              <w:spacing w:after="0" w:line="240" w:lineRule="auto"/>
              <w:ind w:firstLine="278"/>
              <w:jc w:val="both"/>
              <w:rPr>
                <w:rFonts w:ascii="Arial" w:hAnsi="Arial" w:cs="Arial"/>
                <w:sz w:val="20"/>
                <w:szCs w:val="20"/>
              </w:rPr>
            </w:pPr>
            <w:r w:rsidRPr="00212742">
              <w:rPr>
                <w:rFonts w:ascii="Arial" w:hAnsi="Arial" w:cs="Arial"/>
                <w:sz w:val="20"/>
                <w:szCs w:val="20"/>
              </w:rPr>
              <w:t>kolor nadruku: jeden kolor</w:t>
            </w:r>
            <w:r>
              <w:rPr>
                <w:rFonts w:ascii="Arial" w:hAnsi="Arial" w:cs="Arial"/>
                <w:sz w:val="20"/>
                <w:szCs w:val="20"/>
              </w:rPr>
              <w:t>;</w:t>
            </w:r>
          </w:p>
          <w:p w14:paraId="0CC73F20" w14:textId="38890732" w:rsidR="0095208B" w:rsidRPr="0055760B" w:rsidRDefault="00212742" w:rsidP="00212742">
            <w:pPr>
              <w:pStyle w:val="Akapitzlist20"/>
              <w:numPr>
                <w:ilvl w:val="0"/>
                <w:numId w:val="39"/>
              </w:numPr>
              <w:tabs>
                <w:tab w:val="left" w:pos="921"/>
              </w:tabs>
              <w:autoSpaceDE w:val="0"/>
              <w:autoSpaceDN w:val="0"/>
              <w:adjustRightInd w:val="0"/>
              <w:spacing w:after="0" w:line="240" w:lineRule="auto"/>
              <w:ind w:left="921" w:hanging="283"/>
              <w:jc w:val="both"/>
              <w:rPr>
                <w:rFonts w:ascii="Arial" w:hAnsi="Arial" w:cs="Arial"/>
                <w:sz w:val="20"/>
                <w:szCs w:val="20"/>
              </w:rPr>
            </w:pPr>
            <w:r w:rsidRPr="00212742">
              <w:rPr>
                <w:rFonts w:ascii="Arial" w:hAnsi="Arial" w:cs="Arial"/>
                <w:sz w:val="20"/>
                <w:szCs w:val="20"/>
              </w:rPr>
              <w:t>pakowane: opakowanie kartonowe z nadrukiem (dopuszczalne pakowanie w woreczek foliowy z etykietą z nadrukiem w środku)</w:t>
            </w:r>
          </w:p>
          <w:p w14:paraId="76D6D9C0" w14:textId="3088D7B0" w:rsidR="00212742" w:rsidRPr="0095208B" w:rsidRDefault="00212742" w:rsidP="00212742">
            <w:pPr>
              <w:autoSpaceDE w:val="0"/>
              <w:autoSpaceDN w:val="0"/>
              <w:adjustRightInd w:val="0"/>
              <w:jc w:val="both"/>
              <w:rPr>
                <w:rFonts w:ascii="Arial" w:hAnsi="Arial" w:cs="Arial"/>
                <w:sz w:val="20"/>
                <w:szCs w:val="20"/>
              </w:rPr>
            </w:pPr>
            <w:r w:rsidRPr="0095208B">
              <w:rPr>
                <w:rFonts w:ascii="Arial" w:hAnsi="Arial" w:cs="Arial"/>
                <w:sz w:val="20"/>
                <w:szCs w:val="20"/>
              </w:rPr>
              <w:t>UWAGA:</w:t>
            </w:r>
          </w:p>
          <w:p w14:paraId="60328B89" w14:textId="77777777" w:rsidR="00212742" w:rsidRPr="0095208B" w:rsidRDefault="00212742" w:rsidP="00212742">
            <w:pPr>
              <w:autoSpaceDE w:val="0"/>
              <w:autoSpaceDN w:val="0"/>
              <w:adjustRightInd w:val="0"/>
              <w:jc w:val="both"/>
              <w:rPr>
                <w:rFonts w:ascii="Arial" w:hAnsi="Arial" w:cs="Arial"/>
                <w:sz w:val="20"/>
                <w:szCs w:val="20"/>
              </w:rPr>
            </w:pPr>
            <w:r w:rsidRPr="0095208B">
              <w:rPr>
                <w:rFonts w:ascii="Arial" w:hAnsi="Arial" w:cs="Arial"/>
                <w:sz w:val="20"/>
                <w:szCs w:val="20"/>
              </w:rPr>
              <w:t>Wybrany Wykonawca, w ramach ceny ofertowej, będzie zobowiązany do wykonania projektu oznakowania na przedmiocie zamówienia i przysłaniu go do Zamawiającego w celu uzyskania akceptacji.</w:t>
            </w:r>
          </w:p>
          <w:p w14:paraId="181ABC93" w14:textId="77777777" w:rsidR="0055760B" w:rsidRDefault="0055760B" w:rsidP="00212742">
            <w:pPr>
              <w:autoSpaceDE w:val="0"/>
              <w:autoSpaceDN w:val="0"/>
              <w:adjustRightInd w:val="0"/>
              <w:jc w:val="both"/>
              <w:rPr>
                <w:rFonts w:ascii="Arial" w:hAnsi="Arial" w:cs="Arial"/>
                <w:sz w:val="20"/>
                <w:szCs w:val="20"/>
              </w:rPr>
            </w:pPr>
          </w:p>
          <w:p w14:paraId="0E1FDFF0" w14:textId="2B3B2C2E" w:rsidR="00212742" w:rsidRPr="0095208B" w:rsidRDefault="00212742" w:rsidP="00212742">
            <w:pPr>
              <w:autoSpaceDE w:val="0"/>
              <w:autoSpaceDN w:val="0"/>
              <w:adjustRightInd w:val="0"/>
              <w:jc w:val="both"/>
              <w:rPr>
                <w:rFonts w:ascii="Arial" w:hAnsi="Arial" w:cs="Arial"/>
                <w:sz w:val="20"/>
                <w:szCs w:val="20"/>
              </w:rPr>
            </w:pPr>
            <w:r w:rsidRPr="0095208B">
              <w:rPr>
                <w:rFonts w:ascii="Arial" w:hAnsi="Arial" w:cs="Arial"/>
                <w:sz w:val="20"/>
                <w:szCs w:val="20"/>
              </w:rPr>
              <w:t>Rysunek poglądowy:</w:t>
            </w:r>
          </w:p>
          <w:p w14:paraId="3B124A39" w14:textId="20BFF618" w:rsidR="00DB39D9" w:rsidRPr="00212742" w:rsidRDefault="00212742" w:rsidP="00212742">
            <w:pPr>
              <w:tabs>
                <w:tab w:val="left" w:pos="284"/>
              </w:tabs>
              <w:autoSpaceDE w:val="0"/>
              <w:autoSpaceDN w:val="0"/>
              <w:adjustRightInd w:val="0"/>
              <w:jc w:val="both"/>
              <w:rPr>
                <w:rFonts w:ascii="Calibri" w:hAnsi="Calibri" w:cs="Calibri"/>
                <w:sz w:val="20"/>
                <w:szCs w:val="20"/>
              </w:rPr>
            </w:pPr>
            <w:r>
              <w:rPr>
                <w:rFonts w:ascii="Calibri" w:hAnsi="Calibri" w:cs="Calibri"/>
                <w:noProof/>
                <w:sz w:val="20"/>
                <w:szCs w:val="20"/>
                <w:lang w:eastAsia="pl-PL"/>
              </w:rPr>
              <w:drawing>
                <wp:inline distT="0" distB="0" distL="0" distR="0" wp14:anchorId="674544B8" wp14:editId="676A234E">
                  <wp:extent cx="2061882" cy="2061882"/>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68205" cy="2068205"/>
                          </a:xfrm>
                          <a:prstGeom prst="rect">
                            <a:avLst/>
                          </a:prstGeom>
                          <a:noFill/>
                          <a:ln>
                            <a:noFill/>
                          </a:ln>
                        </pic:spPr>
                      </pic:pic>
                    </a:graphicData>
                  </a:graphic>
                </wp:inline>
              </w:drawing>
            </w:r>
          </w:p>
        </w:tc>
        <w:tc>
          <w:tcPr>
            <w:tcW w:w="1559" w:type="dxa"/>
            <w:tcBorders>
              <w:top w:val="single" w:sz="4" w:space="0" w:color="000000"/>
              <w:left w:val="single" w:sz="4" w:space="0" w:color="000000"/>
              <w:bottom w:val="single" w:sz="4" w:space="0" w:color="000000"/>
              <w:right w:val="single" w:sz="4" w:space="0" w:color="000000"/>
            </w:tcBorders>
            <w:vAlign w:val="center"/>
          </w:tcPr>
          <w:p w14:paraId="47B62DAB" w14:textId="3AF44931" w:rsidR="00DB39D9" w:rsidRPr="004E1BA7" w:rsidRDefault="005241EE" w:rsidP="00DB39D9">
            <w:pPr>
              <w:jc w:val="center"/>
              <w:rPr>
                <w:rFonts w:ascii="Arial" w:hAnsi="Arial" w:cs="Arial"/>
                <w:b/>
                <w:sz w:val="20"/>
                <w:szCs w:val="20"/>
              </w:rPr>
            </w:pPr>
            <w:r w:rsidRPr="004E1BA7">
              <w:rPr>
                <w:rFonts w:ascii="Arial" w:hAnsi="Arial" w:cs="Arial"/>
                <w:b/>
                <w:sz w:val="20"/>
                <w:szCs w:val="20"/>
              </w:rPr>
              <w:t>TAK</w:t>
            </w:r>
          </w:p>
        </w:tc>
        <w:tc>
          <w:tcPr>
            <w:tcW w:w="992" w:type="dxa"/>
            <w:tcBorders>
              <w:top w:val="single" w:sz="4" w:space="0" w:color="000000"/>
              <w:left w:val="single" w:sz="4" w:space="0" w:color="000000"/>
              <w:bottom w:val="single" w:sz="4" w:space="0" w:color="000000"/>
              <w:right w:val="single" w:sz="4" w:space="0" w:color="000000"/>
            </w:tcBorders>
            <w:vAlign w:val="center"/>
          </w:tcPr>
          <w:p w14:paraId="3302E578" w14:textId="3FDB5446" w:rsidR="00DB39D9" w:rsidRPr="004E1BA7" w:rsidRDefault="00212742" w:rsidP="00DB39D9">
            <w:pPr>
              <w:rPr>
                <w:rFonts w:ascii="Arial" w:hAnsi="Arial" w:cs="Arial"/>
                <w:b/>
                <w:sz w:val="20"/>
                <w:szCs w:val="20"/>
              </w:rPr>
            </w:pPr>
            <w:r>
              <w:rPr>
                <w:rFonts w:ascii="Arial" w:hAnsi="Arial" w:cs="Arial"/>
                <w:b/>
                <w:sz w:val="20"/>
                <w:szCs w:val="20"/>
              </w:rPr>
              <w:t>200 szt.</w:t>
            </w:r>
          </w:p>
        </w:tc>
        <w:tc>
          <w:tcPr>
            <w:tcW w:w="993" w:type="dxa"/>
            <w:tcBorders>
              <w:top w:val="single" w:sz="4" w:space="0" w:color="000000"/>
              <w:left w:val="single" w:sz="4" w:space="0" w:color="000000"/>
              <w:bottom w:val="single" w:sz="4" w:space="0" w:color="000000"/>
              <w:right w:val="single" w:sz="4" w:space="0" w:color="000000"/>
            </w:tcBorders>
            <w:vAlign w:val="center"/>
          </w:tcPr>
          <w:p w14:paraId="1129F919" w14:textId="77777777" w:rsidR="00DB39D9" w:rsidRPr="004E1BA7" w:rsidRDefault="00DB39D9" w:rsidP="00DB39D9">
            <w:pPr>
              <w:jc w:val="center"/>
              <w:rPr>
                <w:rFonts w:ascii="Arial" w:hAnsi="Arial" w:cs="Arial"/>
                <w:b/>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245F905" w14:textId="77777777" w:rsidR="00DB39D9" w:rsidRPr="004E1BA7" w:rsidRDefault="00DB39D9" w:rsidP="00DB39D9">
            <w:pPr>
              <w:jc w:val="center"/>
              <w:rPr>
                <w:rFonts w:ascii="Arial" w:hAnsi="Arial" w:cs="Arial"/>
                <w:b/>
                <w:sz w:val="20"/>
                <w:szCs w:val="20"/>
              </w:rPr>
            </w:pPr>
          </w:p>
        </w:tc>
      </w:tr>
      <w:tr w:rsidR="003D735A" w:rsidRPr="004E1BA7" w14:paraId="61F11842" w14:textId="77777777" w:rsidTr="000916BC">
        <w:trPr>
          <w:trHeight w:val="619"/>
        </w:trPr>
        <w:tc>
          <w:tcPr>
            <w:tcW w:w="9073" w:type="dxa"/>
            <w:gridSpan w:val="5"/>
            <w:tcBorders>
              <w:top w:val="single" w:sz="4" w:space="0" w:color="000000"/>
              <w:left w:val="single" w:sz="4" w:space="0" w:color="000000"/>
              <w:bottom w:val="single" w:sz="4" w:space="0" w:color="000000"/>
              <w:right w:val="single" w:sz="4" w:space="0" w:color="auto"/>
            </w:tcBorders>
            <w:vAlign w:val="center"/>
          </w:tcPr>
          <w:p w14:paraId="7C64682A" w14:textId="77777777" w:rsidR="003D735A" w:rsidRPr="004E1BA7" w:rsidRDefault="003D735A" w:rsidP="003D735A">
            <w:pPr>
              <w:jc w:val="right"/>
              <w:rPr>
                <w:rFonts w:ascii="Arial" w:hAnsi="Arial" w:cs="Arial"/>
                <w:b/>
                <w:sz w:val="20"/>
                <w:szCs w:val="20"/>
              </w:rPr>
            </w:pPr>
            <w:r w:rsidRPr="004E1BA7">
              <w:rPr>
                <w:rFonts w:ascii="Arial" w:hAnsi="Arial" w:cs="Arial"/>
                <w:b/>
                <w:sz w:val="20"/>
                <w:szCs w:val="20"/>
              </w:rPr>
              <w:t>KWOTA OGÓŁEM BRUTTO</w:t>
            </w:r>
          </w:p>
          <w:p w14:paraId="32FD047A" w14:textId="77777777" w:rsidR="003D735A" w:rsidRPr="004E1BA7" w:rsidRDefault="003D735A" w:rsidP="003D735A">
            <w:pPr>
              <w:jc w:val="right"/>
              <w:rPr>
                <w:rFonts w:ascii="Arial" w:hAnsi="Arial" w:cs="Arial"/>
                <w:b/>
                <w:sz w:val="20"/>
                <w:szCs w:val="20"/>
              </w:rPr>
            </w:pPr>
            <w:r w:rsidRPr="004E1BA7">
              <w:rPr>
                <w:rFonts w:ascii="Arial" w:hAnsi="Arial" w:cs="Arial"/>
                <w:b/>
                <w:sz w:val="20"/>
                <w:szCs w:val="20"/>
              </w:rPr>
              <w:t>(suma wartości wszystkich pozycji - do przeniesienia do Formularza Oferta</w:t>
            </w:r>
          </w:p>
        </w:tc>
        <w:tc>
          <w:tcPr>
            <w:tcW w:w="1559" w:type="dxa"/>
            <w:tcBorders>
              <w:top w:val="single" w:sz="4" w:space="0" w:color="auto"/>
              <w:left w:val="single" w:sz="4" w:space="0" w:color="auto"/>
              <w:bottom w:val="single" w:sz="4" w:space="0" w:color="auto"/>
              <w:right w:val="single" w:sz="4" w:space="0" w:color="auto"/>
            </w:tcBorders>
            <w:vAlign w:val="center"/>
          </w:tcPr>
          <w:p w14:paraId="2FA1817B" w14:textId="77777777" w:rsidR="003D735A" w:rsidRPr="004E1BA7" w:rsidRDefault="003D735A" w:rsidP="003D735A">
            <w:pPr>
              <w:jc w:val="center"/>
              <w:rPr>
                <w:rFonts w:ascii="Arial" w:hAnsi="Arial" w:cs="Arial"/>
                <w:b/>
                <w:sz w:val="20"/>
                <w:szCs w:val="20"/>
              </w:rPr>
            </w:pPr>
          </w:p>
        </w:tc>
      </w:tr>
    </w:tbl>
    <w:p w14:paraId="49651A9D" w14:textId="1C4CCB7A" w:rsidR="00222963" w:rsidRPr="004E1BA7" w:rsidRDefault="00222963" w:rsidP="00222963">
      <w:pPr>
        <w:tabs>
          <w:tab w:val="left" w:pos="973"/>
          <w:tab w:val="left" w:pos="2772"/>
          <w:tab w:val="left" w:pos="7881"/>
          <w:tab w:val="left" w:pos="9268"/>
          <w:tab w:val="left" w:pos="10655"/>
          <w:tab w:val="left" w:pos="11416"/>
          <w:tab w:val="left" w:pos="12498"/>
          <w:tab w:val="left" w:pos="13577"/>
          <w:tab w:val="left" w:pos="14477"/>
        </w:tabs>
        <w:rPr>
          <w:rFonts w:ascii="Arial" w:hAnsi="Arial" w:cs="Arial"/>
          <w:b/>
          <w:color w:val="FF0000"/>
          <w:sz w:val="20"/>
          <w:szCs w:val="20"/>
        </w:rPr>
      </w:pPr>
      <w:r w:rsidRPr="004E1BA7">
        <w:rPr>
          <w:rFonts w:ascii="Arial" w:hAnsi="Arial" w:cs="Arial"/>
          <w:b/>
          <w:color w:val="FF0000"/>
          <w:sz w:val="20"/>
          <w:szCs w:val="20"/>
        </w:rPr>
        <w:t xml:space="preserve">UWAGA!!! </w:t>
      </w:r>
    </w:p>
    <w:p w14:paraId="46BAE2AF" w14:textId="77777777" w:rsidR="00222963" w:rsidRPr="004E1BA7" w:rsidRDefault="00222963" w:rsidP="003B7264">
      <w:pPr>
        <w:pStyle w:val="Tekstpodstawowy"/>
        <w:spacing w:after="60" w:line="320" w:lineRule="exact"/>
        <w:rPr>
          <w:rFonts w:ascii="Arial" w:hAnsi="Arial" w:cs="Arial"/>
          <w:b/>
          <w:color w:val="FF0000"/>
          <w:sz w:val="20"/>
          <w:szCs w:val="20"/>
        </w:rPr>
      </w:pPr>
      <w:r w:rsidRPr="004E1BA7">
        <w:rPr>
          <w:rFonts w:ascii="Arial" w:hAnsi="Arial" w:cs="Arial"/>
          <w:b/>
          <w:color w:val="FF0000"/>
          <w:sz w:val="20"/>
          <w:szCs w:val="20"/>
        </w:rPr>
        <w:t xml:space="preserve">Brak któregokolwiek elementu przedmiotu zamówienia w </w:t>
      </w:r>
      <w:r w:rsidRPr="004E1BA7">
        <w:rPr>
          <w:rFonts w:ascii="Arial" w:hAnsi="Arial" w:cs="Arial"/>
          <w:b/>
          <w:i/>
          <w:color w:val="FF0000"/>
          <w:sz w:val="20"/>
          <w:szCs w:val="20"/>
        </w:rPr>
        <w:t>„Formularzu Cenowo Technicznym” Wykonawcy</w:t>
      </w:r>
      <w:r w:rsidRPr="004E1BA7">
        <w:rPr>
          <w:rFonts w:ascii="Arial" w:hAnsi="Arial" w:cs="Arial"/>
          <w:b/>
          <w:color w:val="FF0000"/>
          <w:sz w:val="20"/>
          <w:szCs w:val="20"/>
        </w:rPr>
        <w:t xml:space="preserve"> w stosunku do wymagań Zamawiającego, nie będzie poprawiony i skutkować będzie odrzuceniem oferty na mocy </w:t>
      </w:r>
      <w:r w:rsidRPr="004E1BA7">
        <w:rPr>
          <w:rFonts w:ascii="Arial" w:hAnsi="Arial" w:cs="Arial"/>
          <w:b/>
          <w:bCs/>
          <w:color w:val="FF0000"/>
          <w:sz w:val="20"/>
          <w:szCs w:val="20"/>
        </w:rPr>
        <w:t>art. 226 ust. 1 pkt 5 Ustawy</w:t>
      </w:r>
      <w:r w:rsidRPr="004E1BA7">
        <w:rPr>
          <w:rFonts w:ascii="Arial" w:hAnsi="Arial" w:cs="Arial"/>
          <w:b/>
          <w:color w:val="FF0000"/>
          <w:sz w:val="20"/>
          <w:szCs w:val="20"/>
        </w:rPr>
        <w:t>.</w:t>
      </w:r>
    </w:p>
    <w:bookmarkEnd w:id="0"/>
    <w:p w14:paraId="655CC5AD" w14:textId="77777777" w:rsidR="00314757" w:rsidRPr="004E1BA7" w:rsidRDefault="00314757" w:rsidP="00222963">
      <w:pPr>
        <w:pStyle w:val="Tekstpodstawowy"/>
        <w:spacing w:after="60" w:line="320" w:lineRule="exact"/>
        <w:rPr>
          <w:rFonts w:ascii="Arial" w:hAnsi="Arial" w:cs="Arial"/>
          <w:b/>
          <w:color w:val="FF0000"/>
          <w:sz w:val="20"/>
          <w:szCs w:val="20"/>
        </w:rPr>
      </w:pPr>
    </w:p>
    <w:p w14:paraId="5FE200B6" w14:textId="19C842CB" w:rsidR="002C4A4A" w:rsidRPr="004E1BA7" w:rsidRDefault="002C4A4A" w:rsidP="002C4A4A">
      <w:pPr>
        <w:tabs>
          <w:tab w:val="left" w:pos="11460"/>
        </w:tabs>
        <w:rPr>
          <w:rFonts w:ascii="Arial" w:hAnsi="Arial" w:cs="Arial"/>
          <w:sz w:val="20"/>
          <w:szCs w:val="20"/>
        </w:rPr>
      </w:pPr>
    </w:p>
    <w:sectPr w:rsidR="002C4A4A" w:rsidRPr="004E1BA7" w:rsidSect="000916BC">
      <w:headerReference w:type="default" r:id="rId29"/>
      <w:footerReference w:type="default" r:id="rId30"/>
      <w:pgSz w:w="11906" w:h="16838"/>
      <w:pgMar w:top="1218" w:right="1418" w:bottom="993" w:left="1418" w:header="426" w:footer="690" w:gutter="0"/>
      <w:cols w:space="708"/>
      <w:docGrid w:linePitch="326"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9A66B" w14:textId="77777777" w:rsidR="002B0AC3" w:rsidRDefault="002B0AC3">
      <w:r>
        <w:separator/>
      </w:r>
    </w:p>
  </w:endnote>
  <w:endnote w:type="continuationSeparator" w:id="0">
    <w:p w14:paraId="23703C18" w14:textId="77777777" w:rsidR="002B0AC3" w:rsidRDefault="002B0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EE"/>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CD5C55" w14:textId="7455374C" w:rsidR="000916BC" w:rsidRDefault="000916BC" w:rsidP="000916BC">
    <w:pPr>
      <w:jc w:val="center"/>
    </w:pPr>
    <w:r>
      <w:rPr>
        <w:noProof/>
      </w:rPr>
      <w:drawing>
        <wp:anchor distT="0" distB="0" distL="114300" distR="114300" simplePos="0" relativeHeight="251664384" behindDoc="1" locked="0" layoutInCell="1" allowOverlap="1" wp14:anchorId="2C7B8C17" wp14:editId="04455EDF">
          <wp:simplePos x="0" y="0"/>
          <wp:positionH relativeFrom="column">
            <wp:posOffset>-900430</wp:posOffset>
          </wp:positionH>
          <wp:positionV relativeFrom="paragraph">
            <wp:posOffset>-700405</wp:posOffset>
          </wp:positionV>
          <wp:extent cx="7562850" cy="962025"/>
          <wp:effectExtent l="0" t="0" r="0" b="9525"/>
          <wp:wrapSquare wrapText="bothSides"/>
          <wp:docPr id="44" name="Obraz 44" descr="The image displays three distinct emblems: the first shows the coat of arms of the Polish Ministry of Education, the second displays the coat of arms of the Ministry of Science, and the third shows the UNIVERSITY OF WISZNISKOￅﾚￄﾆ emblem.&#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33746307" descr="The image displays three distinct emblems: the first shows the coat of arms of the Polish Ministry of Education, the second displays the coat of arms of the Ministry of Science, and the third shows the UNIVERSITY OF WISZNISKOￅﾚￄﾆ emblem.&#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850" cy="96202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0349" w:type="dxa"/>
      <w:tblInd w:w="-743" w:type="dxa"/>
      <w:tblLook w:val="01E0" w:firstRow="1" w:lastRow="1" w:firstColumn="1" w:lastColumn="1" w:noHBand="0" w:noVBand="0"/>
    </w:tblPr>
    <w:tblGrid>
      <w:gridCol w:w="10349"/>
    </w:tblGrid>
    <w:tr w:rsidR="000916BC" w:rsidRPr="00C52396" w14:paraId="695ED82E" w14:textId="77777777" w:rsidTr="0001070F">
      <w:tc>
        <w:tcPr>
          <w:tcW w:w="10349" w:type="dxa"/>
          <w:shd w:val="clear" w:color="auto" w:fill="auto"/>
        </w:tcPr>
        <w:p w14:paraId="4B5C2662" w14:textId="77777777" w:rsidR="000916BC" w:rsidRDefault="000916BC" w:rsidP="000916BC">
          <w:pPr>
            <w:pStyle w:val="Stopka"/>
            <w:jc w:val="right"/>
            <w:rPr>
              <w:rFonts w:ascii="Georgia" w:hAnsi="Georgia"/>
              <w:bCs/>
              <w:sz w:val="20"/>
            </w:rPr>
          </w:pPr>
        </w:p>
        <w:p w14:paraId="1EEC939B" w14:textId="7BFB4214" w:rsidR="000916BC" w:rsidRPr="005A149A" w:rsidRDefault="000916BC" w:rsidP="005A149A">
          <w:pPr>
            <w:pStyle w:val="Stopka"/>
            <w:jc w:val="center"/>
            <w:rPr>
              <w:color w:val="7B7B7B"/>
              <w:sz w:val="18"/>
              <w:szCs w:val="18"/>
            </w:rPr>
          </w:pPr>
          <w:r>
            <w:rPr>
              <w:color w:val="7B7B7B"/>
              <w:sz w:val="18"/>
              <w:szCs w:val="18"/>
            </w:rPr>
            <w:t xml:space="preserve">Dotyczy Części 1: </w:t>
          </w:r>
          <w:r w:rsidRPr="0058452D">
            <w:rPr>
              <w:color w:val="7B7B7B"/>
              <w:sz w:val="18"/>
              <w:szCs w:val="18"/>
            </w:rPr>
            <w:t>Zadanie finansowane ze środków Ministra Nauki i Szkolnictwa Wyższego umowa nr MNiSW/2026/DAP/114</w:t>
          </w:r>
        </w:p>
        <w:p w14:paraId="3C984696" w14:textId="77777777" w:rsidR="000916BC" w:rsidRDefault="000916BC" w:rsidP="000916BC">
          <w:pPr>
            <w:pStyle w:val="Stopka"/>
            <w:jc w:val="right"/>
            <w:rPr>
              <w:rFonts w:ascii="Georgia" w:hAnsi="Georgia"/>
              <w:bCs/>
              <w:sz w:val="18"/>
              <w:szCs w:val="18"/>
            </w:rPr>
          </w:pPr>
        </w:p>
        <w:p w14:paraId="74E752C2" w14:textId="43EED619" w:rsidR="000916BC" w:rsidRPr="00D3301F" w:rsidRDefault="000916BC" w:rsidP="000916BC">
          <w:pPr>
            <w:pStyle w:val="Stopka"/>
            <w:jc w:val="right"/>
            <w:rPr>
              <w:rFonts w:ascii="Georgia" w:hAnsi="Georgia"/>
              <w:bCs/>
              <w:sz w:val="18"/>
              <w:szCs w:val="18"/>
            </w:rPr>
          </w:pPr>
          <w:r w:rsidRPr="00D3301F">
            <w:rPr>
              <w:rFonts w:ascii="Georgia" w:hAnsi="Georgia"/>
              <w:bCs/>
              <w:sz w:val="18"/>
              <w:szCs w:val="18"/>
            </w:rPr>
            <w:t xml:space="preserve">strona </w:t>
          </w:r>
          <w:r w:rsidRPr="00D3301F">
            <w:rPr>
              <w:rStyle w:val="Numerstrony"/>
              <w:rFonts w:ascii="Georgia" w:hAnsi="Georgia"/>
              <w:sz w:val="18"/>
              <w:szCs w:val="18"/>
            </w:rPr>
            <w:fldChar w:fldCharType="begin"/>
          </w:r>
          <w:r w:rsidRPr="00D3301F">
            <w:rPr>
              <w:rStyle w:val="Numerstrony"/>
              <w:rFonts w:ascii="Georgia" w:hAnsi="Georgia"/>
              <w:sz w:val="18"/>
              <w:szCs w:val="18"/>
            </w:rPr>
            <w:instrText xml:space="preserve"> PAGE </w:instrText>
          </w:r>
          <w:r w:rsidRPr="00D3301F">
            <w:rPr>
              <w:rStyle w:val="Numerstrony"/>
              <w:rFonts w:ascii="Georgia" w:hAnsi="Georgia"/>
              <w:sz w:val="18"/>
              <w:szCs w:val="18"/>
            </w:rPr>
            <w:fldChar w:fldCharType="separate"/>
          </w:r>
          <w:r>
            <w:rPr>
              <w:rStyle w:val="Numerstrony"/>
              <w:rFonts w:ascii="Georgia" w:hAnsi="Georgia"/>
              <w:sz w:val="18"/>
              <w:szCs w:val="18"/>
            </w:rPr>
            <w:t>1</w:t>
          </w:r>
          <w:r w:rsidRPr="00D3301F">
            <w:rPr>
              <w:rStyle w:val="Numerstrony"/>
              <w:rFonts w:ascii="Georgia" w:hAnsi="Georgia"/>
              <w:sz w:val="18"/>
              <w:szCs w:val="18"/>
            </w:rPr>
            <w:fldChar w:fldCharType="end"/>
          </w:r>
          <w:r w:rsidRPr="00D3301F">
            <w:rPr>
              <w:rStyle w:val="Numerstrony"/>
              <w:rFonts w:ascii="Georgia" w:hAnsi="Georgia"/>
              <w:sz w:val="18"/>
              <w:szCs w:val="18"/>
            </w:rPr>
            <w:t xml:space="preserve"> z </w:t>
          </w:r>
          <w:r w:rsidRPr="00D3301F">
            <w:rPr>
              <w:rStyle w:val="Numerstrony"/>
              <w:rFonts w:ascii="Georgia" w:hAnsi="Georgia"/>
              <w:sz w:val="18"/>
              <w:szCs w:val="18"/>
            </w:rPr>
            <w:fldChar w:fldCharType="begin"/>
          </w:r>
          <w:r w:rsidRPr="00D3301F">
            <w:rPr>
              <w:rStyle w:val="Numerstrony"/>
              <w:rFonts w:ascii="Georgia" w:hAnsi="Georgia"/>
              <w:sz w:val="18"/>
              <w:szCs w:val="18"/>
            </w:rPr>
            <w:instrText xml:space="preserve"> NUMPAGES </w:instrText>
          </w:r>
          <w:r w:rsidRPr="00D3301F">
            <w:rPr>
              <w:rStyle w:val="Numerstrony"/>
              <w:rFonts w:ascii="Georgia" w:hAnsi="Georgia"/>
              <w:sz w:val="18"/>
              <w:szCs w:val="18"/>
            </w:rPr>
            <w:fldChar w:fldCharType="separate"/>
          </w:r>
          <w:r>
            <w:rPr>
              <w:rStyle w:val="Numerstrony"/>
              <w:rFonts w:ascii="Georgia" w:hAnsi="Georgia"/>
              <w:sz w:val="18"/>
              <w:szCs w:val="18"/>
            </w:rPr>
            <w:t>47</w:t>
          </w:r>
          <w:r w:rsidRPr="00D3301F">
            <w:rPr>
              <w:rStyle w:val="Numerstrony"/>
              <w:rFonts w:ascii="Georgia" w:hAnsi="Georgia"/>
              <w:sz w:val="18"/>
              <w:szCs w:val="18"/>
            </w:rPr>
            <w:fldChar w:fldCharType="end"/>
          </w:r>
        </w:p>
      </w:tc>
    </w:tr>
  </w:tbl>
  <w:p w14:paraId="2B7038FD" w14:textId="749F89C2" w:rsidR="002B0AC3" w:rsidRPr="000916BC" w:rsidRDefault="002B0AC3" w:rsidP="000916B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33FB9" w14:textId="77777777" w:rsidR="002B0AC3" w:rsidRDefault="002B0AC3">
      <w:r>
        <w:separator/>
      </w:r>
    </w:p>
  </w:footnote>
  <w:footnote w:type="continuationSeparator" w:id="0">
    <w:p w14:paraId="3ADC1BC6" w14:textId="77777777" w:rsidR="002B0AC3" w:rsidRDefault="002B0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5B9DED" w14:textId="423FD135" w:rsidR="002B0AC3" w:rsidRDefault="002B0AC3" w:rsidP="00E9553A">
    <w:pPr>
      <w:jc w:val="center"/>
      <w:rPr>
        <w:b/>
        <w:sz w:val="12"/>
      </w:rPr>
    </w:pPr>
    <w:r>
      <w:rPr>
        <w:noProof/>
      </w:rPr>
      <w:drawing>
        <wp:anchor distT="0" distB="0" distL="114300" distR="114300" simplePos="0" relativeHeight="251662336" behindDoc="1" locked="0" layoutInCell="1" allowOverlap="1" wp14:anchorId="721F6F46" wp14:editId="5E614798">
          <wp:simplePos x="0" y="0"/>
          <wp:positionH relativeFrom="column">
            <wp:posOffset>-637235</wp:posOffset>
          </wp:positionH>
          <wp:positionV relativeFrom="paragraph">
            <wp:posOffset>8255</wp:posOffset>
          </wp:positionV>
          <wp:extent cx="3138170" cy="585470"/>
          <wp:effectExtent l="0" t="0" r="5080" b="5080"/>
          <wp:wrapTight wrapText="bothSides">
            <wp:wrapPolygon edited="0">
              <wp:start x="0" y="0"/>
              <wp:lineTo x="0" y="21085"/>
              <wp:lineTo x="21504" y="21085"/>
              <wp:lineTo x="21504" y="0"/>
              <wp:lineTo x="0" y="0"/>
            </wp:wrapPolygon>
          </wp:wrapTight>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38170" cy="585470"/>
                  </a:xfrm>
                  <a:prstGeom prst="rect">
                    <a:avLst/>
                  </a:prstGeom>
                  <a:noFill/>
                  <a:ln>
                    <a:noFill/>
                  </a:ln>
                </pic:spPr>
              </pic:pic>
            </a:graphicData>
          </a:graphic>
        </wp:anchor>
      </w:drawing>
    </w:r>
  </w:p>
  <w:p w14:paraId="39457011" w14:textId="77777777" w:rsidR="002B0AC3" w:rsidRDefault="002B0AC3" w:rsidP="00E9553A">
    <w:pPr>
      <w:jc w:val="center"/>
      <w:rPr>
        <w:b/>
        <w:sz w:val="12"/>
      </w:rPr>
    </w:pPr>
  </w:p>
  <w:p w14:paraId="29166611" w14:textId="77777777" w:rsidR="002B0AC3" w:rsidRDefault="002B0AC3" w:rsidP="00E9553A">
    <w:pPr>
      <w:jc w:val="center"/>
      <w:rPr>
        <w:b/>
        <w:sz w:val="12"/>
      </w:rPr>
    </w:pPr>
  </w:p>
  <w:p w14:paraId="1C12AD22" w14:textId="77777777" w:rsidR="002B0AC3" w:rsidRDefault="002B0AC3" w:rsidP="00E9553A">
    <w:pPr>
      <w:jc w:val="center"/>
      <w:rPr>
        <w:b/>
        <w:sz w:val="12"/>
      </w:rPr>
    </w:pPr>
  </w:p>
  <w:p w14:paraId="7BA3F0A2" w14:textId="77777777" w:rsidR="002B0AC3" w:rsidRDefault="002B0AC3" w:rsidP="00E9553A">
    <w:pPr>
      <w:jc w:val="center"/>
      <w:rPr>
        <w:b/>
        <w:sz w:val="12"/>
      </w:rPr>
    </w:pPr>
  </w:p>
  <w:p w14:paraId="2BA3AA7D" w14:textId="77777777" w:rsidR="002B0AC3" w:rsidRDefault="002B0AC3" w:rsidP="00E9553A">
    <w:pPr>
      <w:jc w:val="center"/>
      <w:rPr>
        <w:b/>
        <w:sz w:val="12"/>
      </w:rPr>
    </w:pPr>
  </w:p>
  <w:p w14:paraId="13E6A178" w14:textId="77777777" w:rsidR="002B0AC3" w:rsidRDefault="002B0AC3" w:rsidP="00E9553A">
    <w:pPr>
      <w:jc w:val="center"/>
      <w:rPr>
        <w:b/>
        <w:sz w:val="12"/>
      </w:rPr>
    </w:pPr>
  </w:p>
  <w:p w14:paraId="06D2E3B5" w14:textId="77777777" w:rsidR="002B0AC3" w:rsidRPr="005A32F4" w:rsidRDefault="002B0AC3" w:rsidP="00E9553A">
    <w:pPr>
      <w:jc w:val="center"/>
      <w:rPr>
        <w:rFonts w:ascii="Arial" w:hAnsi="Arial" w:cs="Arial"/>
        <w:b/>
        <w:sz w:val="12"/>
      </w:rPr>
    </w:pPr>
  </w:p>
  <w:tbl>
    <w:tblPr>
      <w:tblW w:w="0" w:type="auto"/>
      <w:tblBorders>
        <w:bottom w:val="single" w:sz="4" w:space="0" w:color="auto"/>
      </w:tblBorders>
      <w:tblLook w:val="04A0" w:firstRow="1" w:lastRow="0" w:firstColumn="1" w:lastColumn="0" w:noHBand="0" w:noVBand="1"/>
    </w:tblPr>
    <w:tblGrid>
      <w:gridCol w:w="4699"/>
      <w:gridCol w:w="4371"/>
    </w:tblGrid>
    <w:tr w:rsidR="002B0AC3" w:rsidRPr="005A32F4" w14:paraId="48F811A0" w14:textId="77777777" w:rsidTr="00F46AF3">
      <w:tc>
        <w:tcPr>
          <w:tcW w:w="7356" w:type="dxa"/>
        </w:tcPr>
        <w:p w14:paraId="2AC66AD6" w14:textId="45317EBD" w:rsidR="002B0AC3" w:rsidRPr="009D3446" w:rsidRDefault="002B0AC3" w:rsidP="006C18DF">
          <w:pPr>
            <w:pStyle w:val="Nagwek2"/>
            <w:rPr>
              <w:rFonts w:ascii="Arial" w:hAnsi="Arial" w:cs="Arial"/>
              <w:lang w:val="pl-PL"/>
            </w:rPr>
          </w:pPr>
          <w:r w:rsidRPr="009D3446">
            <w:rPr>
              <w:rFonts w:ascii="Arial" w:hAnsi="Arial" w:cs="Arial"/>
              <w:lang w:val="pl-PL"/>
            </w:rPr>
            <w:t>Znak sprawy: RA-</w:t>
          </w:r>
          <w:r w:rsidR="009D3446" w:rsidRPr="009D3446">
            <w:rPr>
              <w:rFonts w:ascii="Arial" w:hAnsi="Arial" w:cs="Arial"/>
              <w:lang w:val="pl-PL"/>
            </w:rPr>
            <w:t>BZP-</w:t>
          </w:r>
          <w:r w:rsidRPr="009D3446">
            <w:rPr>
              <w:rFonts w:ascii="Arial" w:hAnsi="Arial" w:cs="Arial"/>
              <w:lang w:val="pl-PL"/>
            </w:rPr>
            <w:t>ZP.2610.46.2026</w:t>
          </w:r>
        </w:p>
      </w:tc>
      <w:tc>
        <w:tcPr>
          <w:tcW w:w="7356" w:type="dxa"/>
        </w:tcPr>
        <w:p w14:paraId="18FD5023" w14:textId="352D764F" w:rsidR="002B0AC3" w:rsidRPr="005A32F4" w:rsidRDefault="002B0AC3" w:rsidP="006C18DF">
          <w:pPr>
            <w:pStyle w:val="Nagwek2"/>
            <w:jc w:val="right"/>
            <w:rPr>
              <w:rFonts w:ascii="Arial" w:hAnsi="Arial" w:cs="Arial"/>
            </w:rPr>
          </w:pPr>
          <w:r w:rsidRPr="005A32F4">
            <w:rPr>
              <w:rFonts w:ascii="Arial" w:hAnsi="Arial" w:cs="Arial"/>
            </w:rPr>
            <w:t>Załącznik nr 1.1 do SWZ</w:t>
          </w:r>
        </w:p>
      </w:tc>
    </w:tr>
  </w:tbl>
  <w:p w14:paraId="0E64A7D4" w14:textId="669DD7D4" w:rsidR="002B0AC3" w:rsidRPr="00922551" w:rsidRDefault="002B0AC3" w:rsidP="000916BC">
    <w:pPr>
      <w:pStyle w:val="Tytu"/>
      <w:tabs>
        <w:tab w:val="center" w:pos="7313"/>
        <w:tab w:val="left" w:pos="11085"/>
      </w:tabs>
      <w:rPr>
        <w:sz w:val="28"/>
        <w:szCs w:val="28"/>
      </w:rPr>
    </w:pPr>
    <w:r>
      <w:rPr>
        <w:sz w:val="28"/>
        <w:szCs w:val="28"/>
      </w:rPr>
      <w:t>FORMULARZ CENOWO-TECHNICZNY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Nagwek1"/>
      <w:suff w:val="nothing"/>
      <w:lvlText w:val=""/>
      <w:lvlJc w:val="left"/>
      <w:pPr>
        <w:tabs>
          <w:tab w:val="num" w:pos="2045"/>
        </w:tabs>
        <w:ind w:left="2045" w:hanging="432"/>
      </w:pPr>
    </w:lvl>
    <w:lvl w:ilvl="1">
      <w:start w:val="1"/>
      <w:numFmt w:val="none"/>
      <w:suff w:val="nothing"/>
      <w:lvlText w:val=""/>
      <w:lvlJc w:val="left"/>
      <w:pPr>
        <w:tabs>
          <w:tab w:val="num" w:pos="2189"/>
        </w:tabs>
        <w:ind w:left="2189" w:hanging="576"/>
      </w:pPr>
    </w:lvl>
    <w:lvl w:ilvl="2">
      <w:start w:val="1"/>
      <w:numFmt w:val="none"/>
      <w:suff w:val="nothing"/>
      <w:lvlText w:val=""/>
      <w:lvlJc w:val="left"/>
      <w:pPr>
        <w:tabs>
          <w:tab w:val="num" w:pos="2333"/>
        </w:tabs>
        <w:ind w:left="2333" w:hanging="720"/>
      </w:pPr>
    </w:lvl>
    <w:lvl w:ilvl="3">
      <w:start w:val="1"/>
      <w:numFmt w:val="none"/>
      <w:suff w:val="nothing"/>
      <w:lvlText w:val=""/>
      <w:lvlJc w:val="left"/>
      <w:pPr>
        <w:tabs>
          <w:tab w:val="num" w:pos="2477"/>
        </w:tabs>
        <w:ind w:left="2477" w:hanging="864"/>
      </w:pPr>
    </w:lvl>
    <w:lvl w:ilvl="4">
      <w:start w:val="1"/>
      <w:numFmt w:val="none"/>
      <w:suff w:val="nothing"/>
      <w:lvlText w:val=""/>
      <w:lvlJc w:val="left"/>
      <w:pPr>
        <w:tabs>
          <w:tab w:val="num" w:pos="2621"/>
        </w:tabs>
        <w:ind w:left="2621" w:hanging="1008"/>
      </w:pPr>
    </w:lvl>
    <w:lvl w:ilvl="5">
      <w:start w:val="1"/>
      <w:numFmt w:val="none"/>
      <w:suff w:val="nothing"/>
      <w:lvlText w:val=""/>
      <w:lvlJc w:val="left"/>
      <w:pPr>
        <w:tabs>
          <w:tab w:val="num" w:pos="2765"/>
        </w:tabs>
        <w:ind w:left="2765" w:hanging="1152"/>
      </w:pPr>
    </w:lvl>
    <w:lvl w:ilvl="6">
      <w:start w:val="1"/>
      <w:numFmt w:val="none"/>
      <w:suff w:val="nothing"/>
      <w:lvlText w:val=""/>
      <w:lvlJc w:val="left"/>
      <w:pPr>
        <w:tabs>
          <w:tab w:val="num" w:pos="2909"/>
        </w:tabs>
        <w:ind w:left="2909" w:hanging="1296"/>
      </w:pPr>
    </w:lvl>
    <w:lvl w:ilvl="7">
      <w:start w:val="1"/>
      <w:numFmt w:val="none"/>
      <w:suff w:val="nothing"/>
      <w:lvlText w:val=""/>
      <w:lvlJc w:val="left"/>
      <w:pPr>
        <w:tabs>
          <w:tab w:val="num" w:pos="3053"/>
        </w:tabs>
        <w:ind w:left="3053" w:hanging="1440"/>
      </w:pPr>
    </w:lvl>
    <w:lvl w:ilvl="8">
      <w:start w:val="1"/>
      <w:numFmt w:val="none"/>
      <w:suff w:val="nothing"/>
      <w:lvlText w:val=""/>
      <w:lvlJc w:val="left"/>
      <w:pPr>
        <w:tabs>
          <w:tab w:val="num" w:pos="3197"/>
        </w:tabs>
        <w:ind w:left="3197" w:hanging="1584"/>
      </w:pPr>
    </w:lvl>
  </w:abstractNum>
  <w:abstractNum w:abstractNumId="1" w15:restartNumberingAfterBreak="0">
    <w:nsid w:val="00000002"/>
    <w:multiLevelType w:val="multilevel"/>
    <w:tmpl w:val="00000002"/>
    <w:name w:val="WWNum10"/>
    <w:lvl w:ilvl="0">
      <w:start w:val="1"/>
      <w:numFmt w:val="decimal"/>
      <w:lvlText w:val="%1)"/>
      <w:lvlJc w:val="left"/>
      <w:pPr>
        <w:tabs>
          <w:tab w:val="num" w:pos="0"/>
        </w:tabs>
        <w:ind w:left="420" w:hanging="360"/>
      </w:pPr>
    </w:lvl>
    <w:lvl w:ilvl="1">
      <w:start w:val="1"/>
      <w:numFmt w:val="lowerLetter"/>
      <w:lvlText w:val="%2."/>
      <w:lvlJc w:val="left"/>
      <w:pPr>
        <w:tabs>
          <w:tab w:val="num" w:pos="0"/>
        </w:tabs>
        <w:ind w:left="1140" w:hanging="360"/>
      </w:pPr>
    </w:lvl>
    <w:lvl w:ilvl="2">
      <w:start w:val="1"/>
      <w:numFmt w:val="lowerRoman"/>
      <w:lvlText w:val="%2.%3."/>
      <w:lvlJc w:val="right"/>
      <w:pPr>
        <w:tabs>
          <w:tab w:val="num" w:pos="0"/>
        </w:tabs>
        <w:ind w:left="1860" w:hanging="180"/>
      </w:pPr>
    </w:lvl>
    <w:lvl w:ilvl="3">
      <w:start w:val="1"/>
      <w:numFmt w:val="decimal"/>
      <w:lvlText w:val="%2.%3.%4."/>
      <w:lvlJc w:val="left"/>
      <w:pPr>
        <w:tabs>
          <w:tab w:val="num" w:pos="0"/>
        </w:tabs>
        <w:ind w:left="2580" w:hanging="360"/>
      </w:pPr>
    </w:lvl>
    <w:lvl w:ilvl="4">
      <w:start w:val="1"/>
      <w:numFmt w:val="lowerLetter"/>
      <w:lvlText w:val="%2.%3.%4.%5."/>
      <w:lvlJc w:val="left"/>
      <w:pPr>
        <w:tabs>
          <w:tab w:val="num" w:pos="0"/>
        </w:tabs>
        <w:ind w:left="3300" w:hanging="360"/>
      </w:pPr>
    </w:lvl>
    <w:lvl w:ilvl="5">
      <w:start w:val="1"/>
      <w:numFmt w:val="lowerRoman"/>
      <w:lvlText w:val="%2.%3.%4.%5.%6."/>
      <w:lvlJc w:val="right"/>
      <w:pPr>
        <w:tabs>
          <w:tab w:val="num" w:pos="0"/>
        </w:tabs>
        <w:ind w:left="4020" w:hanging="180"/>
      </w:pPr>
    </w:lvl>
    <w:lvl w:ilvl="6">
      <w:start w:val="1"/>
      <w:numFmt w:val="decimal"/>
      <w:lvlText w:val="%2.%3.%4.%5.%6.%7."/>
      <w:lvlJc w:val="left"/>
      <w:pPr>
        <w:tabs>
          <w:tab w:val="num" w:pos="0"/>
        </w:tabs>
        <w:ind w:left="4740" w:hanging="360"/>
      </w:pPr>
    </w:lvl>
    <w:lvl w:ilvl="7">
      <w:start w:val="1"/>
      <w:numFmt w:val="lowerLetter"/>
      <w:lvlText w:val="%2.%3.%4.%5.%6.%7.%8."/>
      <w:lvlJc w:val="left"/>
      <w:pPr>
        <w:tabs>
          <w:tab w:val="num" w:pos="0"/>
        </w:tabs>
        <w:ind w:left="5460" w:hanging="360"/>
      </w:pPr>
    </w:lvl>
    <w:lvl w:ilvl="8">
      <w:start w:val="1"/>
      <w:numFmt w:val="lowerRoman"/>
      <w:lvlText w:val="%2.%3.%4.%5.%6.%7.%8.%9."/>
      <w:lvlJc w:val="right"/>
      <w:pPr>
        <w:tabs>
          <w:tab w:val="num" w:pos="0"/>
        </w:tabs>
        <w:ind w:left="6180" w:hanging="180"/>
      </w:pPr>
    </w:lvl>
  </w:abstractNum>
  <w:abstractNum w:abstractNumId="2" w15:restartNumberingAfterBreak="0">
    <w:nsid w:val="00000003"/>
    <w:multiLevelType w:val="multilevel"/>
    <w:tmpl w:val="00000003"/>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15:restartNumberingAfterBreak="0">
    <w:nsid w:val="00CC48DB"/>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 w15:restartNumberingAfterBreak="0">
    <w:nsid w:val="080A110D"/>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 w15:restartNumberingAfterBreak="0">
    <w:nsid w:val="08B64EAB"/>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6" w15:restartNumberingAfterBreak="0">
    <w:nsid w:val="0B0C7D42"/>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 w15:restartNumberingAfterBreak="0">
    <w:nsid w:val="119C48F9"/>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 w15:restartNumberingAfterBreak="0">
    <w:nsid w:val="16450A0C"/>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9" w15:restartNumberingAfterBreak="0">
    <w:nsid w:val="172762FB"/>
    <w:multiLevelType w:val="hybridMultilevel"/>
    <w:tmpl w:val="DE202C84"/>
    <w:lvl w:ilvl="0" w:tplc="FFFFFFFF">
      <w:start w:val="1"/>
      <w:numFmt w:val="lowerLetter"/>
      <w:lvlText w:val="%1)"/>
      <w:lvlJc w:val="left"/>
      <w:pPr>
        <w:ind w:left="927" w:hanging="360"/>
      </w:pPr>
      <w:rPr>
        <w:rFonts w:cs="Times New Roman"/>
        <w:b w:val="0"/>
      </w:rPr>
    </w:lvl>
    <w:lvl w:ilvl="1" w:tplc="FFFFFFFF">
      <w:start w:val="1"/>
      <w:numFmt w:val="lowerLetter"/>
      <w:lvlText w:val="%2."/>
      <w:lvlJc w:val="left"/>
      <w:pPr>
        <w:ind w:left="2007" w:hanging="360"/>
      </w:pPr>
      <w:rPr>
        <w:rFonts w:cs="Times New Roman"/>
      </w:rPr>
    </w:lvl>
    <w:lvl w:ilvl="2" w:tplc="FFFFFFFF">
      <w:start w:val="1"/>
      <w:numFmt w:val="lowerRoman"/>
      <w:lvlText w:val="%3."/>
      <w:lvlJc w:val="right"/>
      <w:pPr>
        <w:ind w:left="2727" w:hanging="180"/>
      </w:pPr>
      <w:rPr>
        <w:rFonts w:cs="Times New Roman"/>
      </w:rPr>
    </w:lvl>
    <w:lvl w:ilvl="3" w:tplc="FFFFFFFF">
      <w:start w:val="1"/>
      <w:numFmt w:val="decimal"/>
      <w:lvlText w:val="%4."/>
      <w:lvlJc w:val="left"/>
      <w:pPr>
        <w:ind w:left="3447" w:hanging="360"/>
      </w:pPr>
      <w:rPr>
        <w:rFonts w:cs="Times New Roman"/>
      </w:rPr>
    </w:lvl>
    <w:lvl w:ilvl="4" w:tplc="FFFFFFFF">
      <w:start w:val="1"/>
      <w:numFmt w:val="lowerLetter"/>
      <w:lvlText w:val="%5."/>
      <w:lvlJc w:val="left"/>
      <w:pPr>
        <w:ind w:left="4167" w:hanging="360"/>
      </w:pPr>
      <w:rPr>
        <w:rFonts w:cs="Times New Roman"/>
      </w:rPr>
    </w:lvl>
    <w:lvl w:ilvl="5" w:tplc="FFFFFFFF">
      <w:start w:val="1"/>
      <w:numFmt w:val="lowerRoman"/>
      <w:lvlText w:val="%6."/>
      <w:lvlJc w:val="right"/>
      <w:pPr>
        <w:ind w:left="4887" w:hanging="180"/>
      </w:pPr>
      <w:rPr>
        <w:rFonts w:cs="Times New Roman"/>
      </w:rPr>
    </w:lvl>
    <w:lvl w:ilvl="6" w:tplc="FFFFFFFF">
      <w:start w:val="1"/>
      <w:numFmt w:val="decimal"/>
      <w:lvlText w:val="%7."/>
      <w:lvlJc w:val="left"/>
      <w:pPr>
        <w:ind w:left="5607" w:hanging="360"/>
      </w:pPr>
      <w:rPr>
        <w:rFonts w:cs="Times New Roman"/>
      </w:rPr>
    </w:lvl>
    <w:lvl w:ilvl="7" w:tplc="FFFFFFFF">
      <w:start w:val="1"/>
      <w:numFmt w:val="lowerLetter"/>
      <w:lvlText w:val="%8."/>
      <w:lvlJc w:val="left"/>
      <w:pPr>
        <w:ind w:left="6327" w:hanging="360"/>
      </w:pPr>
      <w:rPr>
        <w:rFonts w:cs="Times New Roman"/>
      </w:rPr>
    </w:lvl>
    <w:lvl w:ilvl="8" w:tplc="FFFFFFFF">
      <w:start w:val="1"/>
      <w:numFmt w:val="lowerRoman"/>
      <w:lvlText w:val="%9."/>
      <w:lvlJc w:val="right"/>
      <w:pPr>
        <w:ind w:left="7047" w:hanging="180"/>
      </w:pPr>
      <w:rPr>
        <w:rFonts w:cs="Times New Roman"/>
      </w:rPr>
    </w:lvl>
  </w:abstractNum>
  <w:abstractNum w:abstractNumId="10" w15:restartNumberingAfterBreak="0">
    <w:nsid w:val="190B02DA"/>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15:restartNumberingAfterBreak="0">
    <w:nsid w:val="19AA43AC"/>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2" w15:restartNumberingAfterBreak="0">
    <w:nsid w:val="19F62DCD"/>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3" w15:restartNumberingAfterBreak="0">
    <w:nsid w:val="1A810718"/>
    <w:multiLevelType w:val="hybridMultilevel"/>
    <w:tmpl w:val="87ECCD4E"/>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 w15:restartNumberingAfterBreak="0">
    <w:nsid w:val="1B106586"/>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5" w15:restartNumberingAfterBreak="0">
    <w:nsid w:val="1B7D4D6E"/>
    <w:multiLevelType w:val="hybridMultilevel"/>
    <w:tmpl w:val="1EF8728A"/>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6" w15:restartNumberingAfterBreak="0">
    <w:nsid w:val="213C4594"/>
    <w:multiLevelType w:val="hybridMultilevel"/>
    <w:tmpl w:val="DE202C84"/>
    <w:lvl w:ilvl="0" w:tplc="FFFFFFFF">
      <w:start w:val="1"/>
      <w:numFmt w:val="lowerLetter"/>
      <w:lvlText w:val="%1)"/>
      <w:lvlJc w:val="left"/>
      <w:pPr>
        <w:ind w:left="360" w:hanging="360"/>
      </w:pPr>
      <w:rPr>
        <w:rFonts w:cs="Times New Roman"/>
        <w:b w:val="0"/>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17" w15:restartNumberingAfterBreak="0">
    <w:nsid w:val="21B31669"/>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8" w15:restartNumberingAfterBreak="0">
    <w:nsid w:val="236B0AA5"/>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29FC6A13"/>
    <w:multiLevelType w:val="hybridMultilevel"/>
    <w:tmpl w:val="498CE298"/>
    <w:lvl w:ilvl="0" w:tplc="A45CF976">
      <w:start w:val="1"/>
      <w:numFmt w:val="lowerLetter"/>
      <w:lvlText w:val="%1)"/>
      <w:lvlJc w:val="left"/>
      <w:pPr>
        <w:tabs>
          <w:tab w:val="num" w:pos="2552"/>
        </w:tabs>
        <w:ind w:left="2552" w:firstLine="0"/>
      </w:pPr>
      <w:rPr>
        <w:color w:val="auto"/>
      </w:rPr>
    </w:lvl>
    <w:lvl w:ilvl="1" w:tplc="FFFFFFFF">
      <w:start w:val="1"/>
      <w:numFmt w:val="bullet"/>
      <w:lvlText w:val="o"/>
      <w:lvlJc w:val="left"/>
      <w:pPr>
        <w:ind w:left="1080" w:hanging="360"/>
      </w:pPr>
      <w:rPr>
        <w:rFonts w:ascii="Courier New" w:hAnsi="Courier New" w:cs="Times New Roman"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Times New Roman"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Times New Roman" w:hint="default"/>
      </w:rPr>
    </w:lvl>
    <w:lvl w:ilvl="8" w:tplc="FFFFFFFF">
      <w:start w:val="1"/>
      <w:numFmt w:val="bullet"/>
      <w:lvlText w:val=""/>
      <w:lvlJc w:val="left"/>
      <w:pPr>
        <w:ind w:left="6120" w:hanging="360"/>
      </w:pPr>
      <w:rPr>
        <w:rFonts w:ascii="Wingdings" w:hAnsi="Wingdings" w:hint="default"/>
      </w:rPr>
    </w:lvl>
  </w:abstractNum>
  <w:abstractNum w:abstractNumId="20" w15:restartNumberingAfterBreak="0">
    <w:nsid w:val="2B34135B"/>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2C8A759C"/>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2" w15:restartNumberingAfterBreak="0">
    <w:nsid w:val="30945838"/>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3" w15:restartNumberingAfterBreak="0">
    <w:nsid w:val="388D49BC"/>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15:restartNumberingAfterBreak="0">
    <w:nsid w:val="39F121DC"/>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5" w15:restartNumberingAfterBreak="0">
    <w:nsid w:val="3CF6574A"/>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6" w15:restartNumberingAfterBreak="0">
    <w:nsid w:val="3EF6337B"/>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7" w15:restartNumberingAfterBreak="0">
    <w:nsid w:val="41010CF8"/>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8" w15:restartNumberingAfterBreak="0">
    <w:nsid w:val="4430286F"/>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44791834"/>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15:restartNumberingAfterBreak="0">
    <w:nsid w:val="45156B4B"/>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46FA2D65"/>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48175A09"/>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3" w15:restartNumberingAfterBreak="0">
    <w:nsid w:val="541163D5"/>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4" w15:restartNumberingAfterBreak="0">
    <w:nsid w:val="543B2B16"/>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5" w15:restartNumberingAfterBreak="0">
    <w:nsid w:val="59654443"/>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5FCF47E0"/>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62081489"/>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8" w15:restartNumberingAfterBreak="0">
    <w:nsid w:val="64AD0059"/>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9" w15:restartNumberingAfterBreak="0">
    <w:nsid w:val="6F2B20B4"/>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0" w15:restartNumberingAfterBreak="0">
    <w:nsid w:val="6F8467DA"/>
    <w:multiLevelType w:val="hybridMultilevel"/>
    <w:tmpl w:val="C71287D6"/>
    <w:lvl w:ilvl="0" w:tplc="A8A2021C">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1" w15:restartNumberingAfterBreak="0">
    <w:nsid w:val="70CF0710"/>
    <w:multiLevelType w:val="hybridMultilevel"/>
    <w:tmpl w:val="DE202C84"/>
    <w:lvl w:ilvl="0" w:tplc="2EC24358">
      <w:start w:val="1"/>
      <w:numFmt w:val="lowerLetter"/>
      <w:lvlText w:val="%1)"/>
      <w:lvlJc w:val="left"/>
      <w:pPr>
        <w:ind w:left="360" w:hanging="360"/>
      </w:pPr>
      <w:rPr>
        <w:rFonts w:cs="Times New Roman"/>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15:restartNumberingAfterBreak="0">
    <w:nsid w:val="793079DA"/>
    <w:multiLevelType w:val="hybridMultilevel"/>
    <w:tmpl w:val="2752B7AE"/>
    <w:lvl w:ilvl="0" w:tplc="04150011">
      <w:start w:val="1"/>
      <w:numFmt w:val="decimal"/>
      <w:lvlText w:val="%1)"/>
      <w:lvlJc w:val="left"/>
      <w:pPr>
        <w:ind w:left="360" w:hanging="360"/>
      </w:pPr>
      <w:rPr>
        <w:b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19"/>
    <w:lvlOverride w:ilvl="0">
      <w:startOverride w:val="1"/>
    </w:lvlOverride>
    <w:lvlOverride w:ilvl="1"/>
    <w:lvlOverride w:ilvl="2"/>
    <w:lvlOverride w:ilvl="3"/>
    <w:lvlOverride w:ilvl="4"/>
    <w:lvlOverride w:ilvl="5"/>
    <w:lvlOverride w:ilvl="6"/>
    <w:lvlOverride w:ilvl="7"/>
    <w:lvlOverride w:ilvl="8"/>
  </w:num>
  <w:num w:numId="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28"/>
  </w:num>
  <w:num w:numId="7">
    <w:abstractNumId w:val="9"/>
  </w:num>
  <w:num w:numId="8">
    <w:abstractNumId w:val="15"/>
  </w:num>
  <w:num w:numId="9">
    <w:abstractNumId w:val="13"/>
  </w:num>
  <w:num w:numId="10">
    <w:abstractNumId w:val="8"/>
  </w:num>
  <w:num w:numId="11">
    <w:abstractNumId w:val="22"/>
  </w:num>
  <w:num w:numId="12">
    <w:abstractNumId w:val="39"/>
  </w:num>
  <w:num w:numId="13">
    <w:abstractNumId w:val="29"/>
  </w:num>
  <w:num w:numId="14">
    <w:abstractNumId w:val="20"/>
  </w:num>
  <w:num w:numId="15">
    <w:abstractNumId w:val="25"/>
  </w:num>
  <w:num w:numId="16">
    <w:abstractNumId w:val="16"/>
  </w:num>
  <w:num w:numId="17">
    <w:abstractNumId w:val="6"/>
  </w:num>
  <w:num w:numId="18">
    <w:abstractNumId w:val="31"/>
  </w:num>
  <w:num w:numId="19">
    <w:abstractNumId w:val="4"/>
  </w:num>
  <w:num w:numId="20">
    <w:abstractNumId w:val="17"/>
  </w:num>
  <w:num w:numId="21">
    <w:abstractNumId w:val="38"/>
  </w:num>
  <w:num w:numId="22">
    <w:abstractNumId w:val="40"/>
  </w:num>
  <w:num w:numId="23">
    <w:abstractNumId w:val="23"/>
  </w:num>
  <w:num w:numId="24">
    <w:abstractNumId w:val="27"/>
  </w:num>
  <w:num w:numId="25">
    <w:abstractNumId w:val="11"/>
  </w:num>
  <w:num w:numId="26">
    <w:abstractNumId w:val="18"/>
  </w:num>
  <w:num w:numId="27">
    <w:abstractNumId w:val="35"/>
  </w:num>
  <w:num w:numId="28">
    <w:abstractNumId w:val="32"/>
  </w:num>
  <w:num w:numId="29">
    <w:abstractNumId w:val="14"/>
  </w:num>
  <w:num w:numId="30">
    <w:abstractNumId w:val="36"/>
  </w:num>
  <w:num w:numId="31">
    <w:abstractNumId w:val="34"/>
  </w:num>
  <w:num w:numId="32">
    <w:abstractNumId w:val="24"/>
  </w:num>
  <w:num w:numId="33">
    <w:abstractNumId w:val="26"/>
  </w:num>
  <w:num w:numId="34">
    <w:abstractNumId w:val="10"/>
  </w:num>
  <w:num w:numId="35">
    <w:abstractNumId w:val="37"/>
  </w:num>
  <w:num w:numId="36">
    <w:abstractNumId w:val="30"/>
  </w:num>
  <w:num w:numId="37">
    <w:abstractNumId w:val="7"/>
  </w:num>
  <w:num w:numId="38">
    <w:abstractNumId w:val="42"/>
  </w:num>
  <w:num w:numId="39">
    <w:abstractNumId w:val="41"/>
  </w:num>
  <w:num w:numId="40">
    <w:abstractNumId w:val="33"/>
  </w:num>
  <w:num w:numId="41">
    <w:abstractNumId w:val="21"/>
  </w:num>
  <w:num w:numId="42">
    <w:abstractNumId w:val="12"/>
  </w:num>
  <w:num w:numId="43">
    <w:abstractNumId w:val="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7B7"/>
    <w:rsid w:val="00003666"/>
    <w:rsid w:val="00005940"/>
    <w:rsid w:val="00014815"/>
    <w:rsid w:val="00014B4D"/>
    <w:rsid w:val="00015C1D"/>
    <w:rsid w:val="00015F28"/>
    <w:rsid w:val="0002077F"/>
    <w:rsid w:val="00021CEE"/>
    <w:rsid w:val="0002590C"/>
    <w:rsid w:val="00031E28"/>
    <w:rsid w:val="00033CAF"/>
    <w:rsid w:val="000353A2"/>
    <w:rsid w:val="00035428"/>
    <w:rsid w:val="000379CA"/>
    <w:rsid w:val="000409E9"/>
    <w:rsid w:val="0004285C"/>
    <w:rsid w:val="000478D9"/>
    <w:rsid w:val="00051CB7"/>
    <w:rsid w:val="00052FE0"/>
    <w:rsid w:val="00060206"/>
    <w:rsid w:val="00060F52"/>
    <w:rsid w:val="0006293C"/>
    <w:rsid w:val="0006320C"/>
    <w:rsid w:val="000639D4"/>
    <w:rsid w:val="0006610E"/>
    <w:rsid w:val="000671BF"/>
    <w:rsid w:val="00071E65"/>
    <w:rsid w:val="000729FA"/>
    <w:rsid w:val="00074A0B"/>
    <w:rsid w:val="000754DE"/>
    <w:rsid w:val="0007619E"/>
    <w:rsid w:val="00076E5A"/>
    <w:rsid w:val="0008025C"/>
    <w:rsid w:val="00084D65"/>
    <w:rsid w:val="000916BC"/>
    <w:rsid w:val="000A2E32"/>
    <w:rsid w:val="000A5F75"/>
    <w:rsid w:val="000A7034"/>
    <w:rsid w:val="000C4706"/>
    <w:rsid w:val="000C4E49"/>
    <w:rsid w:val="000C636B"/>
    <w:rsid w:val="000C6DC5"/>
    <w:rsid w:val="000D417C"/>
    <w:rsid w:val="000E2A11"/>
    <w:rsid w:val="000E2CB1"/>
    <w:rsid w:val="000E436E"/>
    <w:rsid w:val="000E50FD"/>
    <w:rsid w:val="000E75D0"/>
    <w:rsid w:val="00105BB4"/>
    <w:rsid w:val="0010629E"/>
    <w:rsid w:val="00107810"/>
    <w:rsid w:val="001078DA"/>
    <w:rsid w:val="001102C0"/>
    <w:rsid w:val="00110F03"/>
    <w:rsid w:val="00111B8E"/>
    <w:rsid w:val="00115734"/>
    <w:rsid w:val="00116F79"/>
    <w:rsid w:val="0011775D"/>
    <w:rsid w:val="0013202D"/>
    <w:rsid w:val="0014000C"/>
    <w:rsid w:val="001434C5"/>
    <w:rsid w:val="00143D7D"/>
    <w:rsid w:val="0014671D"/>
    <w:rsid w:val="0015233F"/>
    <w:rsid w:val="0015334D"/>
    <w:rsid w:val="00156983"/>
    <w:rsid w:val="00157A6B"/>
    <w:rsid w:val="00163A7E"/>
    <w:rsid w:val="0016501A"/>
    <w:rsid w:val="001715CF"/>
    <w:rsid w:val="00172EBA"/>
    <w:rsid w:val="0017454E"/>
    <w:rsid w:val="001828C9"/>
    <w:rsid w:val="001933BB"/>
    <w:rsid w:val="001950DB"/>
    <w:rsid w:val="00196937"/>
    <w:rsid w:val="00196E00"/>
    <w:rsid w:val="001A32C2"/>
    <w:rsid w:val="001A5700"/>
    <w:rsid w:val="001A6490"/>
    <w:rsid w:val="001B46B9"/>
    <w:rsid w:val="001C2D27"/>
    <w:rsid w:val="001C7033"/>
    <w:rsid w:val="001C703F"/>
    <w:rsid w:val="001D16AC"/>
    <w:rsid w:val="001D3B8D"/>
    <w:rsid w:val="001D5820"/>
    <w:rsid w:val="001D66D7"/>
    <w:rsid w:val="001D73A4"/>
    <w:rsid w:val="001E1635"/>
    <w:rsid w:val="001E2B6A"/>
    <w:rsid w:val="001E3BD7"/>
    <w:rsid w:val="001E62A7"/>
    <w:rsid w:val="001E6546"/>
    <w:rsid w:val="001F384C"/>
    <w:rsid w:val="001F5BC5"/>
    <w:rsid w:val="001F6665"/>
    <w:rsid w:val="001F67C8"/>
    <w:rsid w:val="00201751"/>
    <w:rsid w:val="00202866"/>
    <w:rsid w:val="002031E6"/>
    <w:rsid w:val="00204EE9"/>
    <w:rsid w:val="00205ADB"/>
    <w:rsid w:val="00212167"/>
    <w:rsid w:val="00212742"/>
    <w:rsid w:val="00215936"/>
    <w:rsid w:val="00220995"/>
    <w:rsid w:val="00222963"/>
    <w:rsid w:val="0022656E"/>
    <w:rsid w:val="002358C2"/>
    <w:rsid w:val="00254208"/>
    <w:rsid w:val="00255664"/>
    <w:rsid w:val="00260FE1"/>
    <w:rsid w:val="00262809"/>
    <w:rsid w:val="00262CC1"/>
    <w:rsid w:val="00263983"/>
    <w:rsid w:val="00263A82"/>
    <w:rsid w:val="00270436"/>
    <w:rsid w:val="00275247"/>
    <w:rsid w:val="0027625D"/>
    <w:rsid w:val="00277F46"/>
    <w:rsid w:val="0028064A"/>
    <w:rsid w:val="0028371C"/>
    <w:rsid w:val="00284D6F"/>
    <w:rsid w:val="00287290"/>
    <w:rsid w:val="002902D5"/>
    <w:rsid w:val="00290B33"/>
    <w:rsid w:val="0029123C"/>
    <w:rsid w:val="002A19AF"/>
    <w:rsid w:val="002A3503"/>
    <w:rsid w:val="002A4EB4"/>
    <w:rsid w:val="002A5E41"/>
    <w:rsid w:val="002A645C"/>
    <w:rsid w:val="002A6743"/>
    <w:rsid w:val="002B0AC3"/>
    <w:rsid w:val="002B4647"/>
    <w:rsid w:val="002B6AC3"/>
    <w:rsid w:val="002B7B4D"/>
    <w:rsid w:val="002C0948"/>
    <w:rsid w:val="002C0ED2"/>
    <w:rsid w:val="002C13F6"/>
    <w:rsid w:val="002C4A4A"/>
    <w:rsid w:val="002C57C1"/>
    <w:rsid w:val="002C6696"/>
    <w:rsid w:val="002D06A0"/>
    <w:rsid w:val="002E1752"/>
    <w:rsid w:val="002E3A0E"/>
    <w:rsid w:val="002E74D4"/>
    <w:rsid w:val="002F1E69"/>
    <w:rsid w:val="002F6CB0"/>
    <w:rsid w:val="003006AA"/>
    <w:rsid w:val="0030719C"/>
    <w:rsid w:val="0031155B"/>
    <w:rsid w:val="00314757"/>
    <w:rsid w:val="00314CB5"/>
    <w:rsid w:val="00316046"/>
    <w:rsid w:val="003233AD"/>
    <w:rsid w:val="00323A84"/>
    <w:rsid w:val="00344F72"/>
    <w:rsid w:val="00345625"/>
    <w:rsid w:val="00346C1C"/>
    <w:rsid w:val="00347302"/>
    <w:rsid w:val="00350629"/>
    <w:rsid w:val="0035296C"/>
    <w:rsid w:val="00352A12"/>
    <w:rsid w:val="00354AB8"/>
    <w:rsid w:val="00363C0A"/>
    <w:rsid w:val="003656C8"/>
    <w:rsid w:val="00367C25"/>
    <w:rsid w:val="003701C4"/>
    <w:rsid w:val="00370710"/>
    <w:rsid w:val="00372D63"/>
    <w:rsid w:val="00373797"/>
    <w:rsid w:val="003746B1"/>
    <w:rsid w:val="00375880"/>
    <w:rsid w:val="00382143"/>
    <w:rsid w:val="003852AA"/>
    <w:rsid w:val="00386E8F"/>
    <w:rsid w:val="0039163C"/>
    <w:rsid w:val="00392634"/>
    <w:rsid w:val="00393A2C"/>
    <w:rsid w:val="00395F9F"/>
    <w:rsid w:val="003971FD"/>
    <w:rsid w:val="003973AE"/>
    <w:rsid w:val="003A1E09"/>
    <w:rsid w:val="003A20F5"/>
    <w:rsid w:val="003A4B32"/>
    <w:rsid w:val="003A53EE"/>
    <w:rsid w:val="003A6091"/>
    <w:rsid w:val="003B103D"/>
    <w:rsid w:val="003B236E"/>
    <w:rsid w:val="003B3763"/>
    <w:rsid w:val="003B64BE"/>
    <w:rsid w:val="003B7264"/>
    <w:rsid w:val="003C4A24"/>
    <w:rsid w:val="003D0E08"/>
    <w:rsid w:val="003D135F"/>
    <w:rsid w:val="003D2A87"/>
    <w:rsid w:val="003D2CB1"/>
    <w:rsid w:val="003D4B40"/>
    <w:rsid w:val="003D735A"/>
    <w:rsid w:val="003E25C0"/>
    <w:rsid w:val="003E294A"/>
    <w:rsid w:val="003E3912"/>
    <w:rsid w:val="003E59EA"/>
    <w:rsid w:val="003F2307"/>
    <w:rsid w:val="003F620B"/>
    <w:rsid w:val="00400CEE"/>
    <w:rsid w:val="00404543"/>
    <w:rsid w:val="00410E66"/>
    <w:rsid w:val="004146E6"/>
    <w:rsid w:val="0041535C"/>
    <w:rsid w:val="004202BB"/>
    <w:rsid w:val="00421796"/>
    <w:rsid w:val="004226C5"/>
    <w:rsid w:val="00423F18"/>
    <w:rsid w:val="004344B7"/>
    <w:rsid w:val="0044134A"/>
    <w:rsid w:val="00442C68"/>
    <w:rsid w:val="00444DE1"/>
    <w:rsid w:val="004518C3"/>
    <w:rsid w:val="0045543B"/>
    <w:rsid w:val="004616CF"/>
    <w:rsid w:val="0046180D"/>
    <w:rsid w:val="00461E7A"/>
    <w:rsid w:val="004642D9"/>
    <w:rsid w:val="00467EE1"/>
    <w:rsid w:val="004707A3"/>
    <w:rsid w:val="00471C50"/>
    <w:rsid w:val="00471F5D"/>
    <w:rsid w:val="00475CF1"/>
    <w:rsid w:val="00476FC9"/>
    <w:rsid w:val="0048017F"/>
    <w:rsid w:val="0048033E"/>
    <w:rsid w:val="00481552"/>
    <w:rsid w:val="00482BCD"/>
    <w:rsid w:val="004859A5"/>
    <w:rsid w:val="004867EC"/>
    <w:rsid w:val="00487F21"/>
    <w:rsid w:val="00490B6A"/>
    <w:rsid w:val="00492034"/>
    <w:rsid w:val="00493002"/>
    <w:rsid w:val="004932AF"/>
    <w:rsid w:val="00493B85"/>
    <w:rsid w:val="00494334"/>
    <w:rsid w:val="004A2101"/>
    <w:rsid w:val="004A4DF3"/>
    <w:rsid w:val="004A5960"/>
    <w:rsid w:val="004A7CA3"/>
    <w:rsid w:val="004B1F04"/>
    <w:rsid w:val="004B3576"/>
    <w:rsid w:val="004B5EE3"/>
    <w:rsid w:val="004B5FD3"/>
    <w:rsid w:val="004B6568"/>
    <w:rsid w:val="004C0DCF"/>
    <w:rsid w:val="004C2393"/>
    <w:rsid w:val="004C239A"/>
    <w:rsid w:val="004C4DB0"/>
    <w:rsid w:val="004D7B88"/>
    <w:rsid w:val="004E08CE"/>
    <w:rsid w:val="004E1BA7"/>
    <w:rsid w:val="004E37AB"/>
    <w:rsid w:val="004E5DB3"/>
    <w:rsid w:val="004E68DB"/>
    <w:rsid w:val="004F2BA0"/>
    <w:rsid w:val="004F7C27"/>
    <w:rsid w:val="004F7DB2"/>
    <w:rsid w:val="0050464B"/>
    <w:rsid w:val="005201E6"/>
    <w:rsid w:val="005241EE"/>
    <w:rsid w:val="00526418"/>
    <w:rsid w:val="0053705A"/>
    <w:rsid w:val="00541C43"/>
    <w:rsid w:val="005427B0"/>
    <w:rsid w:val="00544D0C"/>
    <w:rsid w:val="00545361"/>
    <w:rsid w:val="00546D96"/>
    <w:rsid w:val="0055245F"/>
    <w:rsid w:val="00552788"/>
    <w:rsid w:val="005527B7"/>
    <w:rsid w:val="00556A0F"/>
    <w:rsid w:val="00556C1C"/>
    <w:rsid w:val="0055760B"/>
    <w:rsid w:val="00561AEC"/>
    <w:rsid w:val="00563689"/>
    <w:rsid w:val="00565729"/>
    <w:rsid w:val="00570A48"/>
    <w:rsid w:val="00580BDC"/>
    <w:rsid w:val="00580F84"/>
    <w:rsid w:val="00583E73"/>
    <w:rsid w:val="00585A1F"/>
    <w:rsid w:val="00586DD9"/>
    <w:rsid w:val="00591F48"/>
    <w:rsid w:val="00592A65"/>
    <w:rsid w:val="005A149A"/>
    <w:rsid w:val="005A32F4"/>
    <w:rsid w:val="005A4B32"/>
    <w:rsid w:val="005A662A"/>
    <w:rsid w:val="005B0131"/>
    <w:rsid w:val="005B3E2A"/>
    <w:rsid w:val="005B5C78"/>
    <w:rsid w:val="005C104C"/>
    <w:rsid w:val="005C7777"/>
    <w:rsid w:val="005C7B2D"/>
    <w:rsid w:val="005D0041"/>
    <w:rsid w:val="005D16BE"/>
    <w:rsid w:val="005D3FCF"/>
    <w:rsid w:val="005E2332"/>
    <w:rsid w:val="005E53C2"/>
    <w:rsid w:val="005E6048"/>
    <w:rsid w:val="005E7FFD"/>
    <w:rsid w:val="006024C3"/>
    <w:rsid w:val="00603249"/>
    <w:rsid w:val="00605FBE"/>
    <w:rsid w:val="00610F3C"/>
    <w:rsid w:val="0061280A"/>
    <w:rsid w:val="0061354C"/>
    <w:rsid w:val="00613789"/>
    <w:rsid w:val="006137E9"/>
    <w:rsid w:val="0061508B"/>
    <w:rsid w:val="006164CF"/>
    <w:rsid w:val="00616E17"/>
    <w:rsid w:val="0062069D"/>
    <w:rsid w:val="00620BBB"/>
    <w:rsid w:val="006251DF"/>
    <w:rsid w:val="00626897"/>
    <w:rsid w:val="00632ECF"/>
    <w:rsid w:val="00633532"/>
    <w:rsid w:val="006349DC"/>
    <w:rsid w:val="0064059D"/>
    <w:rsid w:val="00641D8C"/>
    <w:rsid w:val="00643C9C"/>
    <w:rsid w:val="00645254"/>
    <w:rsid w:val="0064593E"/>
    <w:rsid w:val="0067511A"/>
    <w:rsid w:val="006778CC"/>
    <w:rsid w:val="00683E7B"/>
    <w:rsid w:val="0069090A"/>
    <w:rsid w:val="006A1C76"/>
    <w:rsid w:val="006A2677"/>
    <w:rsid w:val="006A303B"/>
    <w:rsid w:val="006A48A1"/>
    <w:rsid w:val="006A6448"/>
    <w:rsid w:val="006B1A71"/>
    <w:rsid w:val="006B1BA5"/>
    <w:rsid w:val="006B2861"/>
    <w:rsid w:val="006B3219"/>
    <w:rsid w:val="006B50ED"/>
    <w:rsid w:val="006C18DF"/>
    <w:rsid w:val="006C1BDC"/>
    <w:rsid w:val="006C41FE"/>
    <w:rsid w:val="006C4503"/>
    <w:rsid w:val="006C4D86"/>
    <w:rsid w:val="006C52F1"/>
    <w:rsid w:val="006C583A"/>
    <w:rsid w:val="006D4C46"/>
    <w:rsid w:val="006D75F9"/>
    <w:rsid w:val="006E4737"/>
    <w:rsid w:val="006F14B2"/>
    <w:rsid w:val="006F1874"/>
    <w:rsid w:val="006F272F"/>
    <w:rsid w:val="006F7A4B"/>
    <w:rsid w:val="00700195"/>
    <w:rsid w:val="007017AB"/>
    <w:rsid w:val="007035AF"/>
    <w:rsid w:val="0070529B"/>
    <w:rsid w:val="00711D1E"/>
    <w:rsid w:val="00712275"/>
    <w:rsid w:val="007146E9"/>
    <w:rsid w:val="007153F7"/>
    <w:rsid w:val="00716EE4"/>
    <w:rsid w:val="00721825"/>
    <w:rsid w:val="0072265F"/>
    <w:rsid w:val="00722D9B"/>
    <w:rsid w:val="007230F0"/>
    <w:rsid w:val="00723E82"/>
    <w:rsid w:val="00725E80"/>
    <w:rsid w:val="00733932"/>
    <w:rsid w:val="007405F2"/>
    <w:rsid w:val="0074599A"/>
    <w:rsid w:val="007467CC"/>
    <w:rsid w:val="0074791F"/>
    <w:rsid w:val="00750FDA"/>
    <w:rsid w:val="007616CC"/>
    <w:rsid w:val="00764E48"/>
    <w:rsid w:val="00773175"/>
    <w:rsid w:val="00774B44"/>
    <w:rsid w:val="0078390C"/>
    <w:rsid w:val="00787485"/>
    <w:rsid w:val="0079388E"/>
    <w:rsid w:val="00795507"/>
    <w:rsid w:val="00796832"/>
    <w:rsid w:val="00796F90"/>
    <w:rsid w:val="00797A75"/>
    <w:rsid w:val="007A060F"/>
    <w:rsid w:val="007A28FB"/>
    <w:rsid w:val="007A31AC"/>
    <w:rsid w:val="007A4159"/>
    <w:rsid w:val="007A6085"/>
    <w:rsid w:val="007B10E8"/>
    <w:rsid w:val="007B3C90"/>
    <w:rsid w:val="007B484B"/>
    <w:rsid w:val="007B545F"/>
    <w:rsid w:val="007B7034"/>
    <w:rsid w:val="007C0CDB"/>
    <w:rsid w:val="007C1940"/>
    <w:rsid w:val="007C27C4"/>
    <w:rsid w:val="007C3A80"/>
    <w:rsid w:val="007D0005"/>
    <w:rsid w:val="007D0989"/>
    <w:rsid w:val="007E0775"/>
    <w:rsid w:val="007E19A2"/>
    <w:rsid w:val="007E3D8B"/>
    <w:rsid w:val="007F03B8"/>
    <w:rsid w:val="007F1C9E"/>
    <w:rsid w:val="007F3461"/>
    <w:rsid w:val="007F3C26"/>
    <w:rsid w:val="008039C9"/>
    <w:rsid w:val="00803DA8"/>
    <w:rsid w:val="00804853"/>
    <w:rsid w:val="00807B2C"/>
    <w:rsid w:val="00810522"/>
    <w:rsid w:val="00811102"/>
    <w:rsid w:val="00813D07"/>
    <w:rsid w:val="00815D7F"/>
    <w:rsid w:val="00821F4C"/>
    <w:rsid w:val="00831FDA"/>
    <w:rsid w:val="00831FEF"/>
    <w:rsid w:val="00832650"/>
    <w:rsid w:val="00835AAC"/>
    <w:rsid w:val="008376F0"/>
    <w:rsid w:val="00841681"/>
    <w:rsid w:val="00843784"/>
    <w:rsid w:val="00844EB6"/>
    <w:rsid w:val="00846CE6"/>
    <w:rsid w:val="00847A9F"/>
    <w:rsid w:val="00852FC6"/>
    <w:rsid w:val="0085330E"/>
    <w:rsid w:val="0085563E"/>
    <w:rsid w:val="00871AFF"/>
    <w:rsid w:val="00874B88"/>
    <w:rsid w:val="00890716"/>
    <w:rsid w:val="00890A05"/>
    <w:rsid w:val="0089223A"/>
    <w:rsid w:val="008941F8"/>
    <w:rsid w:val="00894F07"/>
    <w:rsid w:val="00896456"/>
    <w:rsid w:val="00896C8C"/>
    <w:rsid w:val="008A0DF4"/>
    <w:rsid w:val="008A2F39"/>
    <w:rsid w:val="008B5215"/>
    <w:rsid w:val="008C2D0A"/>
    <w:rsid w:val="008C3760"/>
    <w:rsid w:val="008D01C5"/>
    <w:rsid w:val="008D15C7"/>
    <w:rsid w:val="008D2C24"/>
    <w:rsid w:val="008D385D"/>
    <w:rsid w:val="008D6E2E"/>
    <w:rsid w:val="008D7155"/>
    <w:rsid w:val="008E4051"/>
    <w:rsid w:val="008F0A79"/>
    <w:rsid w:val="008F4E58"/>
    <w:rsid w:val="008F799B"/>
    <w:rsid w:val="009018F1"/>
    <w:rsid w:val="009034CC"/>
    <w:rsid w:val="00905138"/>
    <w:rsid w:val="00905240"/>
    <w:rsid w:val="00910C58"/>
    <w:rsid w:val="00911CEE"/>
    <w:rsid w:val="00914E03"/>
    <w:rsid w:val="00920347"/>
    <w:rsid w:val="00922551"/>
    <w:rsid w:val="00925E70"/>
    <w:rsid w:val="009309F2"/>
    <w:rsid w:val="00932A69"/>
    <w:rsid w:val="009351F2"/>
    <w:rsid w:val="00944D50"/>
    <w:rsid w:val="009466EC"/>
    <w:rsid w:val="009507D0"/>
    <w:rsid w:val="0095208B"/>
    <w:rsid w:val="00963D54"/>
    <w:rsid w:val="00966AC4"/>
    <w:rsid w:val="00966DFF"/>
    <w:rsid w:val="009747D2"/>
    <w:rsid w:val="00974EB6"/>
    <w:rsid w:val="00980DA1"/>
    <w:rsid w:val="00983063"/>
    <w:rsid w:val="00986A0F"/>
    <w:rsid w:val="009953D5"/>
    <w:rsid w:val="009A1B37"/>
    <w:rsid w:val="009A56FA"/>
    <w:rsid w:val="009B04CB"/>
    <w:rsid w:val="009B4954"/>
    <w:rsid w:val="009B5A50"/>
    <w:rsid w:val="009C12B7"/>
    <w:rsid w:val="009C272E"/>
    <w:rsid w:val="009C3074"/>
    <w:rsid w:val="009C4C91"/>
    <w:rsid w:val="009D01E1"/>
    <w:rsid w:val="009D0768"/>
    <w:rsid w:val="009D3446"/>
    <w:rsid w:val="009D3FE7"/>
    <w:rsid w:val="009E10D7"/>
    <w:rsid w:val="009F0B13"/>
    <w:rsid w:val="009F6210"/>
    <w:rsid w:val="009F6D96"/>
    <w:rsid w:val="00A04C03"/>
    <w:rsid w:val="00A05647"/>
    <w:rsid w:val="00A07207"/>
    <w:rsid w:val="00A07757"/>
    <w:rsid w:val="00A100CD"/>
    <w:rsid w:val="00A1083B"/>
    <w:rsid w:val="00A1206D"/>
    <w:rsid w:val="00A13165"/>
    <w:rsid w:val="00A203FE"/>
    <w:rsid w:val="00A20B8F"/>
    <w:rsid w:val="00A22630"/>
    <w:rsid w:val="00A23328"/>
    <w:rsid w:val="00A235EF"/>
    <w:rsid w:val="00A34B52"/>
    <w:rsid w:val="00A42C92"/>
    <w:rsid w:val="00A439F2"/>
    <w:rsid w:val="00A43D16"/>
    <w:rsid w:val="00A43FE7"/>
    <w:rsid w:val="00A459CE"/>
    <w:rsid w:val="00A475AD"/>
    <w:rsid w:val="00A528DB"/>
    <w:rsid w:val="00A535C1"/>
    <w:rsid w:val="00A544B0"/>
    <w:rsid w:val="00A54706"/>
    <w:rsid w:val="00A547CF"/>
    <w:rsid w:val="00A62CBC"/>
    <w:rsid w:val="00A636A2"/>
    <w:rsid w:val="00A643BB"/>
    <w:rsid w:val="00A71F5B"/>
    <w:rsid w:val="00A720A2"/>
    <w:rsid w:val="00A777C2"/>
    <w:rsid w:val="00A77F99"/>
    <w:rsid w:val="00A81C86"/>
    <w:rsid w:val="00A821FD"/>
    <w:rsid w:val="00A82C29"/>
    <w:rsid w:val="00A82EA8"/>
    <w:rsid w:val="00A8340F"/>
    <w:rsid w:val="00A8698A"/>
    <w:rsid w:val="00A93F01"/>
    <w:rsid w:val="00A96701"/>
    <w:rsid w:val="00AA11A3"/>
    <w:rsid w:val="00AA14E7"/>
    <w:rsid w:val="00AA3E38"/>
    <w:rsid w:val="00AB344B"/>
    <w:rsid w:val="00AB4ACB"/>
    <w:rsid w:val="00AB755A"/>
    <w:rsid w:val="00AC0662"/>
    <w:rsid w:val="00AC0B2B"/>
    <w:rsid w:val="00AC0EB0"/>
    <w:rsid w:val="00AC145C"/>
    <w:rsid w:val="00AC6817"/>
    <w:rsid w:val="00AD2EC8"/>
    <w:rsid w:val="00AE05B0"/>
    <w:rsid w:val="00AE15AB"/>
    <w:rsid w:val="00AE39AC"/>
    <w:rsid w:val="00AE5243"/>
    <w:rsid w:val="00AE6808"/>
    <w:rsid w:val="00AE7A1D"/>
    <w:rsid w:val="00AE7F8D"/>
    <w:rsid w:val="00AF16A8"/>
    <w:rsid w:val="00AF2466"/>
    <w:rsid w:val="00AF25CC"/>
    <w:rsid w:val="00AF3007"/>
    <w:rsid w:val="00B00A7A"/>
    <w:rsid w:val="00B066DC"/>
    <w:rsid w:val="00B113AF"/>
    <w:rsid w:val="00B1724B"/>
    <w:rsid w:val="00B17EB3"/>
    <w:rsid w:val="00B24996"/>
    <w:rsid w:val="00B2543B"/>
    <w:rsid w:val="00B26B58"/>
    <w:rsid w:val="00B31AA5"/>
    <w:rsid w:val="00B31BA4"/>
    <w:rsid w:val="00B34D6B"/>
    <w:rsid w:val="00B36C9A"/>
    <w:rsid w:val="00B43AB7"/>
    <w:rsid w:val="00B45086"/>
    <w:rsid w:val="00B45C45"/>
    <w:rsid w:val="00B45D34"/>
    <w:rsid w:val="00B477CC"/>
    <w:rsid w:val="00B501A0"/>
    <w:rsid w:val="00B52884"/>
    <w:rsid w:val="00B535DF"/>
    <w:rsid w:val="00B538E8"/>
    <w:rsid w:val="00B54030"/>
    <w:rsid w:val="00B55A5E"/>
    <w:rsid w:val="00B629DC"/>
    <w:rsid w:val="00B63FAE"/>
    <w:rsid w:val="00B6698C"/>
    <w:rsid w:val="00B716C6"/>
    <w:rsid w:val="00B740EB"/>
    <w:rsid w:val="00B759F5"/>
    <w:rsid w:val="00B77F0E"/>
    <w:rsid w:val="00B805DA"/>
    <w:rsid w:val="00B824D8"/>
    <w:rsid w:val="00B86012"/>
    <w:rsid w:val="00B927DD"/>
    <w:rsid w:val="00B9392F"/>
    <w:rsid w:val="00B95134"/>
    <w:rsid w:val="00B97286"/>
    <w:rsid w:val="00BA0E39"/>
    <w:rsid w:val="00BA4EF2"/>
    <w:rsid w:val="00BA599E"/>
    <w:rsid w:val="00BB36F6"/>
    <w:rsid w:val="00BB4213"/>
    <w:rsid w:val="00BB4965"/>
    <w:rsid w:val="00BB648A"/>
    <w:rsid w:val="00BC0DD4"/>
    <w:rsid w:val="00BD386E"/>
    <w:rsid w:val="00BD5F50"/>
    <w:rsid w:val="00BF00C6"/>
    <w:rsid w:val="00BF15DE"/>
    <w:rsid w:val="00BF1BCD"/>
    <w:rsid w:val="00C027FF"/>
    <w:rsid w:val="00C06B75"/>
    <w:rsid w:val="00C15B95"/>
    <w:rsid w:val="00C1785A"/>
    <w:rsid w:val="00C2054E"/>
    <w:rsid w:val="00C22645"/>
    <w:rsid w:val="00C3113A"/>
    <w:rsid w:val="00C40167"/>
    <w:rsid w:val="00C413F5"/>
    <w:rsid w:val="00C4365D"/>
    <w:rsid w:val="00C4567C"/>
    <w:rsid w:val="00C47BB5"/>
    <w:rsid w:val="00C528DF"/>
    <w:rsid w:val="00C52E28"/>
    <w:rsid w:val="00C70C52"/>
    <w:rsid w:val="00C8083C"/>
    <w:rsid w:val="00C810A0"/>
    <w:rsid w:val="00C81816"/>
    <w:rsid w:val="00C82C07"/>
    <w:rsid w:val="00C83D2E"/>
    <w:rsid w:val="00C86CED"/>
    <w:rsid w:val="00C879EE"/>
    <w:rsid w:val="00C87D21"/>
    <w:rsid w:val="00C90E4E"/>
    <w:rsid w:val="00C97911"/>
    <w:rsid w:val="00CA0DE6"/>
    <w:rsid w:val="00CA4E70"/>
    <w:rsid w:val="00CB34F3"/>
    <w:rsid w:val="00CC0AFC"/>
    <w:rsid w:val="00CC1533"/>
    <w:rsid w:val="00CD17B7"/>
    <w:rsid w:val="00CD35DA"/>
    <w:rsid w:val="00CD3D9C"/>
    <w:rsid w:val="00CD7FD4"/>
    <w:rsid w:val="00CE48BE"/>
    <w:rsid w:val="00CE5477"/>
    <w:rsid w:val="00CE61BF"/>
    <w:rsid w:val="00CF0E35"/>
    <w:rsid w:val="00CF24E2"/>
    <w:rsid w:val="00D007D5"/>
    <w:rsid w:val="00D03196"/>
    <w:rsid w:val="00D04EE6"/>
    <w:rsid w:val="00D11850"/>
    <w:rsid w:val="00D1525C"/>
    <w:rsid w:val="00D24993"/>
    <w:rsid w:val="00D303D7"/>
    <w:rsid w:val="00D32593"/>
    <w:rsid w:val="00D36397"/>
    <w:rsid w:val="00D42DB2"/>
    <w:rsid w:val="00D42E1D"/>
    <w:rsid w:val="00D4690B"/>
    <w:rsid w:val="00D50E98"/>
    <w:rsid w:val="00D57338"/>
    <w:rsid w:val="00D631B7"/>
    <w:rsid w:val="00D65E2D"/>
    <w:rsid w:val="00D7025C"/>
    <w:rsid w:val="00D710D3"/>
    <w:rsid w:val="00D7190A"/>
    <w:rsid w:val="00D80583"/>
    <w:rsid w:val="00D83610"/>
    <w:rsid w:val="00D84E7F"/>
    <w:rsid w:val="00D8663A"/>
    <w:rsid w:val="00D86CFC"/>
    <w:rsid w:val="00D872A8"/>
    <w:rsid w:val="00D91B85"/>
    <w:rsid w:val="00D930E9"/>
    <w:rsid w:val="00D93A45"/>
    <w:rsid w:val="00DA00BD"/>
    <w:rsid w:val="00DA57A8"/>
    <w:rsid w:val="00DA598B"/>
    <w:rsid w:val="00DA5AF0"/>
    <w:rsid w:val="00DB2591"/>
    <w:rsid w:val="00DB39D9"/>
    <w:rsid w:val="00DB3F1B"/>
    <w:rsid w:val="00DB52E9"/>
    <w:rsid w:val="00DB5415"/>
    <w:rsid w:val="00DB6177"/>
    <w:rsid w:val="00DB7BB1"/>
    <w:rsid w:val="00DC6FEB"/>
    <w:rsid w:val="00DD2709"/>
    <w:rsid w:val="00DD4B47"/>
    <w:rsid w:val="00DF064F"/>
    <w:rsid w:val="00DF085C"/>
    <w:rsid w:val="00DF5420"/>
    <w:rsid w:val="00DF5A8C"/>
    <w:rsid w:val="00DF742B"/>
    <w:rsid w:val="00E03FFE"/>
    <w:rsid w:val="00E07CF8"/>
    <w:rsid w:val="00E11EA2"/>
    <w:rsid w:val="00E137CB"/>
    <w:rsid w:val="00E16078"/>
    <w:rsid w:val="00E17A24"/>
    <w:rsid w:val="00E2266A"/>
    <w:rsid w:val="00E22C86"/>
    <w:rsid w:val="00E253C4"/>
    <w:rsid w:val="00E30A64"/>
    <w:rsid w:val="00E312F5"/>
    <w:rsid w:val="00E32843"/>
    <w:rsid w:val="00E33096"/>
    <w:rsid w:val="00E33381"/>
    <w:rsid w:val="00E3492F"/>
    <w:rsid w:val="00E35046"/>
    <w:rsid w:val="00E361E2"/>
    <w:rsid w:val="00E36297"/>
    <w:rsid w:val="00E3693A"/>
    <w:rsid w:val="00E36978"/>
    <w:rsid w:val="00E42BB0"/>
    <w:rsid w:val="00E46F13"/>
    <w:rsid w:val="00E50E49"/>
    <w:rsid w:val="00E550B1"/>
    <w:rsid w:val="00E57C41"/>
    <w:rsid w:val="00E57D5E"/>
    <w:rsid w:val="00E6008D"/>
    <w:rsid w:val="00E6043F"/>
    <w:rsid w:val="00E619EC"/>
    <w:rsid w:val="00E62A3E"/>
    <w:rsid w:val="00E71A23"/>
    <w:rsid w:val="00E7289A"/>
    <w:rsid w:val="00E76F05"/>
    <w:rsid w:val="00E80E49"/>
    <w:rsid w:val="00E83614"/>
    <w:rsid w:val="00E83FC6"/>
    <w:rsid w:val="00E92330"/>
    <w:rsid w:val="00E9553A"/>
    <w:rsid w:val="00E96880"/>
    <w:rsid w:val="00E97DD9"/>
    <w:rsid w:val="00EA0018"/>
    <w:rsid w:val="00EA05AC"/>
    <w:rsid w:val="00EA36AD"/>
    <w:rsid w:val="00EA4A70"/>
    <w:rsid w:val="00EA6A5D"/>
    <w:rsid w:val="00EA79A7"/>
    <w:rsid w:val="00EB246A"/>
    <w:rsid w:val="00EB387E"/>
    <w:rsid w:val="00EB44E6"/>
    <w:rsid w:val="00EB4BE0"/>
    <w:rsid w:val="00EB5B1E"/>
    <w:rsid w:val="00EC665D"/>
    <w:rsid w:val="00EC722F"/>
    <w:rsid w:val="00ED324B"/>
    <w:rsid w:val="00ED340A"/>
    <w:rsid w:val="00ED6DFC"/>
    <w:rsid w:val="00EE008B"/>
    <w:rsid w:val="00EE2CD9"/>
    <w:rsid w:val="00EE369A"/>
    <w:rsid w:val="00EE3BEC"/>
    <w:rsid w:val="00EE73EF"/>
    <w:rsid w:val="00EF179A"/>
    <w:rsid w:val="00EF19C3"/>
    <w:rsid w:val="00EF2025"/>
    <w:rsid w:val="00EF5F8B"/>
    <w:rsid w:val="00F01767"/>
    <w:rsid w:val="00F03F77"/>
    <w:rsid w:val="00F04DE6"/>
    <w:rsid w:val="00F0675B"/>
    <w:rsid w:val="00F076DA"/>
    <w:rsid w:val="00F07943"/>
    <w:rsid w:val="00F10AD8"/>
    <w:rsid w:val="00F120F3"/>
    <w:rsid w:val="00F12FF6"/>
    <w:rsid w:val="00F15853"/>
    <w:rsid w:val="00F242F0"/>
    <w:rsid w:val="00F273FF"/>
    <w:rsid w:val="00F312FA"/>
    <w:rsid w:val="00F31570"/>
    <w:rsid w:val="00F34537"/>
    <w:rsid w:val="00F367D3"/>
    <w:rsid w:val="00F37C48"/>
    <w:rsid w:val="00F40760"/>
    <w:rsid w:val="00F412A5"/>
    <w:rsid w:val="00F41B48"/>
    <w:rsid w:val="00F44E7D"/>
    <w:rsid w:val="00F46AF3"/>
    <w:rsid w:val="00F52CD8"/>
    <w:rsid w:val="00F561C3"/>
    <w:rsid w:val="00F61870"/>
    <w:rsid w:val="00F62C6D"/>
    <w:rsid w:val="00F635D8"/>
    <w:rsid w:val="00F664BC"/>
    <w:rsid w:val="00F76064"/>
    <w:rsid w:val="00F808A7"/>
    <w:rsid w:val="00F81D84"/>
    <w:rsid w:val="00F81FC7"/>
    <w:rsid w:val="00F827A8"/>
    <w:rsid w:val="00F87167"/>
    <w:rsid w:val="00F91543"/>
    <w:rsid w:val="00F971B9"/>
    <w:rsid w:val="00FA13B6"/>
    <w:rsid w:val="00FA5C0D"/>
    <w:rsid w:val="00FA5ED7"/>
    <w:rsid w:val="00FB2470"/>
    <w:rsid w:val="00FB376E"/>
    <w:rsid w:val="00FB56FE"/>
    <w:rsid w:val="00FB638D"/>
    <w:rsid w:val="00FC1302"/>
    <w:rsid w:val="00FC4047"/>
    <w:rsid w:val="00FC4B64"/>
    <w:rsid w:val="00FC6628"/>
    <w:rsid w:val="00FD1B39"/>
    <w:rsid w:val="00FD227F"/>
    <w:rsid w:val="00FD23AD"/>
    <w:rsid w:val="00FD427B"/>
    <w:rsid w:val="00FD635E"/>
    <w:rsid w:val="00FD6499"/>
    <w:rsid w:val="00FD76B7"/>
    <w:rsid w:val="00FE1A0F"/>
    <w:rsid w:val="00FE22A3"/>
    <w:rsid w:val="00FE7F29"/>
    <w:rsid w:val="00FF0922"/>
    <w:rsid w:val="00FF155C"/>
    <w:rsid w:val="00FF5776"/>
    <w:rsid w:val="00FF5D5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C52C8B2"/>
  <w15:docId w15:val="{B30E9234-A645-44D8-B82E-71947A215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F34537"/>
    <w:pPr>
      <w:suppressAutoHyphens/>
    </w:pPr>
    <w:rPr>
      <w:sz w:val="24"/>
      <w:szCs w:val="24"/>
      <w:lang w:eastAsia="ar-SA"/>
    </w:rPr>
  </w:style>
  <w:style w:type="paragraph" w:styleId="Nagwek1">
    <w:name w:val="heading 1"/>
    <w:basedOn w:val="Normalny"/>
    <w:next w:val="Tekstpodstawowy"/>
    <w:qFormat/>
    <w:pPr>
      <w:keepNext/>
      <w:keepLines/>
      <w:numPr>
        <w:numId w:val="1"/>
      </w:numPr>
      <w:spacing w:before="480"/>
      <w:outlineLvl w:val="0"/>
    </w:pPr>
    <w:rPr>
      <w:rFonts w:ascii="Cambria" w:hAnsi="Cambria"/>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Nagwek1Znak">
    <w:name w:val="Nagłówek 1 Znak"/>
    <w:rPr>
      <w:rFonts w:ascii="Cambria" w:hAnsi="Cambria" w:cs="Times New Roman"/>
      <w:b/>
      <w:bCs/>
      <w:sz w:val="28"/>
      <w:szCs w:val="28"/>
    </w:rPr>
  </w:style>
  <w:style w:type="character" w:customStyle="1" w:styleId="NagwekZnak">
    <w:name w:val="Nagłówek Znak"/>
    <w:rPr>
      <w:rFonts w:ascii="Times New Roman" w:hAnsi="Times New Roman" w:cs="Times New Roman"/>
      <w:sz w:val="24"/>
      <w:szCs w:val="24"/>
    </w:rPr>
  </w:style>
  <w:style w:type="character" w:customStyle="1" w:styleId="StopkaZnak">
    <w:name w:val="Stopka Znak"/>
    <w:uiPriority w:val="99"/>
    <w:rPr>
      <w:rFonts w:ascii="Times New Roman" w:hAnsi="Times New Roman" w:cs="Times New Roman"/>
      <w:sz w:val="24"/>
      <w:szCs w:val="24"/>
    </w:rPr>
  </w:style>
  <w:style w:type="character" w:customStyle="1" w:styleId="TytuZnak">
    <w:name w:val="Tytuł Znak"/>
    <w:rPr>
      <w:rFonts w:ascii="Times New Roman" w:hAnsi="Times New Roman" w:cs="Times New Roman"/>
      <w:b/>
      <w:bCs/>
      <w:sz w:val="20"/>
      <w:szCs w:val="20"/>
    </w:rPr>
  </w:style>
  <w:style w:type="character" w:customStyle="1" w:styleId="Numerstrony1">
    <w:name w:val="Numer strony1"/>
    <w:rPr>
      <w:rFonts w:cs="Times New Roman"/>
    </w:rPr>
  </w:style>
  <w:style w:type="character" w:customStyle="1" w:styleId="rozmiarnazwa">
    <w:name w:val="rozmiar_nazwa"/>
    <w:rPr>
      <w:rFonts w:cs="Times New Roman"/>
    </w:rPr>
  </w:style>
  <w:style w:type="character" w:customStyle="1" w:styleId="apple-converted-space">
    <w:name w:val="apple-converted-space"/>
    <w:rPr>
      <w:rFonts w:cs="Times New Roman"/>
    </w:rPr>
  </w:style>
  <w:style w:type="character" w:customStyle="1" w:styleId="rozmiarwartosc">
    <w:name w:val="rozmiar_wartosc"/>
    <w:rPr>
      <w:rFonts w:cs="Times New Roman"/>
    </w:rPr>
  </w:style>
  <w:style w:type="character" w:styleId="Hipercze">
    <w:name w:val="Hyperlink"/>
    <w:rPr>
      <w:rFonts w:cs="Times New Roman"/>
      <w:color w:val="0000FF"/>
      <w:u w:val="single"/>
    </w:rPr>
  </w:style>
  <w:style w:type="character" w:customStyle="1" w:styleId="ListLabel1">
    <w:name w:val="ListLabel 1"/>
    <w:rPr>
      <w:rFonts w:cs="Times New Roman"/>
      <w:b w:val="0"/>
    </w:rPr>
  </w:style>
  <w:style w:type="character" w:customStyle="1" w:styleId="ListLabel2">
    <w:name w:val="ListLabel 2"/>
    <w:rPr>
      <w:rFonts w:cs="Times New Roman"/>
    </w:rPr>
  </w:style>
  <w:style w:type="character" w:customStyle="1" w:styleId="ListLabel3">
    <w:name w:val="ListLabel 3"/>
    <w:rPr>
      <w:rFonts w:eastAsia="Times New Roman" w:cs="Times New Roman"/>
    </w:rPr>
  </w:style>
  <w:style w:type="character" w:customStyle="1" w:styleId="ListLabel4">
    <w:name w:val="ListLabel 4"/>
    <w:rPr>
      <w:rFonts w:cs="Times New Roman"/>
      <w:sz w:val="22"/>
    </w:rPr>
  </w:style>
  <w:style w:type="paragraph" w:customStyle="1" w:styleId="Nagwek10">
    <w:name w:val="Nagłówek1"/>
    <w:basedOn w:val="Normalny"/>
    <w:next w:val="Tekstpodstawowy"/>
    <w:pPr>
      <w:keepNext/>
      <w:spacing w:before="240" w:after="120"/>
    </w:pPr>
    <w:rPr>
      <w:rFonts w:ascii="Arial" w:eastAsia="Microsoft YaHei" w:hAnsi="Arial" w:cs="Arial"/>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Arial"/>
    </w:rPr>
  </w:style>
  <w:style w:type="paragraph" w:customStyle="1" w:styleId="Podpis1">
    <w:name w:val="Podpis1"/>
    <w:basedOn w:val="Normalny"/>
    <w:pPr>
      <w:suppressLineNumbers/>
      <w:spacing w:before="120" w:after="120"/>
    </w:pPr>
    <w:rPr>
      <w:rFonts w:cs="Arial"/>
      <w:i/>
      <w:iCs/>
    </w:rPr>
  </w:style>
  <w:style w:type="paragraph" w:customStyle="1" w:styleId="Indeks">
    <w:name w:val="Indeks"/>
    <w:basedOn w:val="Normalny"/>
    <w:pPr>
      <w:suppressLineNumbers/>
    </w:pPr>
    <w:rPr>
      <w:rFonts w:cs="Arial"/>
    </w:rPr>
  </w:style>
  <w:style w:type="paragraph" w:styleId="Nagwek">
    <w:name w:val="header"/>
    <w:basedOn w:val="Normalny"/>
    <w:pPr>
      <w:suppressLineNumbers/>
      <w:tabs>
        <w:tab w:val="center" w:pos="4536"/>
        <w:tab w:val="right" w:pos="9072"/>
      </w:tabs>
    </w:pPr>
  </w:style>
  <w:style w:type="paragraph" w:styleId="Stopka">
    <w:name w:val="footer"/>
    <w:basedOn w:val="Normalny"/>
    <w:uiPriority w:val="99"/>
    <w:pPr>
      <w:suppressLineNumbers/>
      <w:tabs>
        <w:tab w:val="center" w:pos="4536"/>
        <w:tab w:val="right" w:pos="9072"/>
      </w:tabs>
    </w:pPr>
  </w:style>
  <w:style w:type="paragraph" w:styleId="Tytu">
    <w:name w:val="Title"/>
    <w:basedOn w:val="Normalny"/>
    <w:next w:val="Podtytu"/>
    <w:qFormat/>
    <w:pPr>
      <w:jc w:val="center"/>
    </w:pPr>
    <w:rPr>
      <w:b/>
      <w:bCs/>
      <w:sz w:val="20"/>
      <w:szCs w:val="20"/>
    </w:rPr>
  </w:style>
  <w:style w:type="paragraph" w:styleId="Podtytu">
    <w:name w:val="Subtitle"/>
    <w:basedOn w:val="Nagwek10"/>
    <w:next w:val="Tekstpodstawowy"/>
    <w:qFormat/>
    <w:pPr>
      <w:jc w:val="center"/>
    </w:pPr>
    <w:rPr>
      <w:i/>
      <w:iCs/>
    </w:rPr>
  </w:style>
  <w:style w:type="paragraph" w:customStyle="1" w:styleId="Akapitzlist1">
    <w:name w:val="Akapit z listą1"/>
    <w:basedOn w:val="Normalny"/>
    <w:pPr>
      <w:spacing w:after="200" w:line="276" w:lineRule="auto"/>
      <w:ind w:left="720"/>
    </w:pPr>
    <w:rPr>
      <w:rFonts w:ascii="Calibri" w:hAnsi="Calibri"/>
      <w:sz w:val="22"/>
      <w:szCs w:val="22"/>
    </w:rPr>
  </w:style>
  <w:style w:type="paragraph" w:customStyle="1" w:styleId="Akapitzlist2">
    <w:name w:val="Akapit z listą2"/>
    <w:basedOn w:val="Normalny"/>
    <w:pPr>
      <w:ind w:left="720"/>
    </w:pPr>
  </w:style>
  <w:style w:type="paragraph" w:customStyle="1" w:styleId="Nagwek2">
    <w:name w:val="Nagłówek2"/>
    <w:rsid w:val="00E9553A"/>
    <w:pPr>
      <w:tabs>
        <w:tab w:val="center" w:pos="4153"/>
        <w:tab w:val="right" w:pos="8306"/>
      </w:tabs>
    </w:pPr>
    <w:rPr>
      <w:rFonts w:eastAsia="Arial Unicode MS" w:cs="Arial Unicode MS"/>
      <w:color w:val="000000"/>
      <w:u w:color="000000"/>
      <w:lang w:val="en-US"/>
    </w:rPr>
  </w:style>
  <w:style w:type="paragraph" w:styleId="Akapitzlist">
    <w:name w:val="List Paragraph"/>
    <w:basedOn w:val="Normalny"/>
    <w:uiPriority w:val="34"/>
    <w:qFormat/>
    <w:rsid w:val="00367C25"/>
    <w:pPr>
      <w:suppressAutoHyphens w:val="0"/>
      <w:ind w:left="720"/>
    </w:pPr>
    <w:rPr>
      <w:rFonts w:ascii="Calibri" w:eastAsia="Calibri" w:hAnsi="Calibri"/>
      <w:sz w:val="22"/>
      <w:szCs w:val="22"/>
      <w:lang w:eastAsia="en-US"/>
    </w:rPr>
  </w:style>
  <w:style w:type="character" w:customStyle="1" w:styleId="TekstpodstawowyZnak">
    <w:name w:val="Tekst podstawowy Znak"/>
    <w:link w:val="Tekstpodstawowy"/>
    <w:rsid w:val="00F76064"/>
    <w:rPr>
      <w:sz w:val="24"/>
      <w:szCs w:val="24"/>
      <w:lang w:eastAsia="ar-SA"/>
    </w:rPr>
  </w:style>
  <w:style w:type="paragraph" w:styleId="Tekstdymka">
    <w:name w:val="Balloon Text"/>
    <w:basedOn w:val="Normalny"/>
    <w:link w:val="TekstdymkaZnak"/>
    <w:uiPriority w:val="99"/>
    <w:semiHidden/>
    <w:unhideWhenUsed/>
    <w:rsid w:val="00D84E7F"/>
    <w:rPr>
      <w:rFonts w:ascii="Segoe UI" w:hAnsi="Segoe UI" w:cs="Segoe UI"/>
      <w:sz w:val="18"/>
      <w:szCs w:val="18"/>
    </w:rPr>
  </w:style>
  <w:style w:type="character" w:customStyle="1" w:styleId="TekstdymkaZnak">
    <w:name w:val="Tekst dymka Znak"/>
    <w:link w:val="Tekstdymka"/>
    <w:uiPriority w:val="99"/>
    <w:semiHidden/>
    <w:rsid w:val="00D84E7F"/>
    <w:rPr>
      <w:rFonts w:ascii="Segoe UI" w:hAnsi="Segoe UI" w:cs="Segoe UI"/>
      <w:sz w:val="18"/>
      <w:szCs w:val="18"/>
      <w:lang w:eastAsia="ar-SA"/>
    </w:rPr>
  </w:style>
  <w:style w:type="paragraph" w:customStyle="1" w:styleId="Akapitzlist20">
    <w:name w:val="Akapit z listą2"/>
    <w:basedOn w:val="Normalny"/>
    <w:rsid w:val="00C879EE"/>
    <w:pPr>
      <w:suppressAutoHyphens w:val="0"/>
      <w:spacing w:after="200" w:line="276" w:lineRule="auto"/>
      <w:ind w:left="720"/>
    </w:pPr>
    <w:rPr>
      <w:rFonts w:ascii="Calibri" w:hAnsi="Calibri"/>
      <w:sz w:val="22"/>
      <w:szCs w:val="22"/>
      <w:lang w:eastAsia="en-US"/>
    </w:rPr>
  </w:style>
  <w:style w:type="table" w:styleId="Tabela-Siatka">
    <w:name w:val="Table Grid"/>
    <w:basedOn w:val="Standardowy"/>
    <w:uiPriority w:val="59"/>
    <w:rsid w:val="009052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A636A2"/>
    <w:rPr>
      <w:sz w:val="16"/>
      <w:szCs w:val="16"/>
    </w:rPr>
  </w:style>
  <w:style w:type="paragraph" w:styleId="Tekstkomentarza">
    <w:name w:val="annotation text"/>
    <w:basedOn w:val="Normalny"/>
    <w:link w:val="TekstkomentarzaZnak"/>
    <w:uiPriority w:val="99"/>
    <w:semiHidden/>
    <w:unhideWhenUsed/>
    <w:rsid w:val="00A636A2"/>
    <w:rPr>
      <w:sz w:val="20"/>
      <w:szCs w:val="20"/>
    </w:rPr>
  </w:style>
  <w:style w:type="character" w:customStyle="1" w:styleId="TekstkomentarzaZnak">
    <w:name w:val="Tekst komentarza Znak"/>
    <w:basedOn w:val="Domylnaczcionkaakapitu"/>
    <w:link w:val="Tekstkomentarza"/>
    <w:uiPriority w:val="99"/>
    <w:semiHidden/>
    <w:rsid w:val="00A636A2"/>
    <w:rPr>
      <w:lang w:eastAsia="ar-SA"/>
    </w:rPr>
  </w:style>
  <w:style w:type="paragraph" w:styleId="Tematkomentarza">
    <w:name w:val="annotation subject"/>
    <w:basedOn w:val="Tekstkomentarza"/>
    <w:next w:val="Tekstkomentarza"/>
    <w:link w:val="TematkomentarzaZnak"/>
    <w:uiPriority w:val="99"/>
    <w:semiHidden/>
    <w:unhideWhenUsed/>
    <w:rsid w:val="00A636A2"/>
    <w:rPr>
      <w:b/>
      <w:bCs/>
    </w:rPr>
  </w:style>
  <w:style w:type="character" w:customStyle="1" w:styleId="TematkomentarzaZnak">
    <w:name w:val="Temat komentarza Znak"/>
    <w:basedOn w:val="TekstkomentarzaZnak"/>
    <w:link w:val="Tematkomentarza"/>
    <w:uiPriority w:val="99"/>
    <w:semiHidden/>
    <w:rsid w:val="00A636A2"/>
    <w:rPr>
      <w:b/>
      <w:bCs/>
      <w:lang w:eastAsia="ar-SA"/>
    </w:rPr>
  </w:style>
  <w:style w:type="paragraph" w:styleId="NormalnyWeb">
    <w:name w:val="Normal (Web)"/>
    <w:basedOn w:val="Normalny"/>
    <w:uiPriority w:val="99"/>
    <w:unhideWhenUsed/>
    <w:rsid w:val="00DB39D9"/>
    <w:pPr>
      <w:suppressAutoHyphens w:val="0"/>
      <w:spacing w:before="100" w:beforeAutospacing="1" w:after="100" w:afterAutospacing="1"/>
    </w:pPr>
    <w:rPr>
      <w:lang w:eastAsia="pl-PL"/>
    </w:rPr>
  </w:style>
  <w:style w:type="character" w:styleId="Numerstrony">
    <w:name w:val="page number"/>
    <w:basedOn w:val="Domylnaczcionkaakapitu"/>
    <w:rsid w:val="000916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40349">
      <w:bodyDiv w:val="1"/>
      <w:marLeft w:val="0"/>
      <w:marRight w:val="0"/>
      <w:marTop w:val="0"/>
      <w:marBottom w:val="0"/>
      <w:divBdr>
        <w:top w:val="none" w:sz="0" w:space="0" w:color="auto"/>
        <w:left w:val="none" w:sz="0" w:space="0" w:color="auto"/>
        <w:bottom w:val="none" w:sz="0" w:space="0" w:color="auto"/>
        <w:right w:val="none" w:sz="0" w:space="0" w:color="auto"/>
      </w:divBdr>
      <w:divsChild>
        <w:div w:id="1414085956">
          <w:marLeft w:val="0"/>
          <w:marRight w:val="0"/>
          <w:marTop w:val="0"/>
          <w:marBottom w:val="0"/>
          <w:divBdr>
            <w:top w:val="none" w:sz="0" w:space="0" w:color="auto"/>
            <w:left w:val="none" w:sz="0" w:space="0" w:color="auto"/>
            <w:bottom w:val="none" w:sz="0" w:space="0" w:color="auto"/>
            <w:right w:val="none" w:sz="0" w:space="0" w:color="auto"/>
          </w:divBdr>
        </w:div>
      </w:divsChild>
    </w:div>
    <w:div w:id="28917660">
      <w:bodyDiv w:val="1"/>
      <w:marLeft w:val="0"/>
      <w:marRight w:val="0"/>
      <w:marTop w:val="0"/>
      <w:marBottom w:val="0"/>
      <w:divBdr>
        <w:top w:val="none" w:sz="0" w:space="0" w:color="auto"/>
        <w:left w:val="none" w:sz="0" w:space="0" w:color="auto"/>
        <w:bottom w:val="none" w:sz="0" w:space="0" w:color="auto"/>
        <w:right w:val="none" w:sz="0" w:space="0" w:color="auto"/>
      </w:divBdr>
      <w:divsChild>
        <w:div w:id="1847086642">
          <w:marLeft w:val="0"/>
          <w:marRight w:val="0"/>
          <w:marTop w:val="0"/>
          <w:marBottom w:val="0"/>
          <w:divBdr>
            <w:top w:val="none" w:sz="0" w:space="0" w:color="auto"/>
            <w:left w:val="none" w:sz="0" w:space="0" w:color="auto"/>
            <w:bottom w:val="none" w:sz="0" w:space="0" w:color="auto"/>
            <w:right w:val="none" w:sz="0" w:space="0" w:color="auto"/>
          </w:divBdr>
        </w:div>
      </w:divsChild>
    </w:div>
    <w:div w:id="85004934">
      <w:bodyDiv w:val="1"/>
      <w:marLeft w:val="0"/>
      <w:marRight w:val="0"/>
      <w:marTop w:val="0"/>
      <w:marBottom w:val="0"/>
      <w:divBdr>
        <w:top w:val="none" w:sz="0" w:space="0" w:color="auto"/>
        <w:left w:val="none" w:sz="0" w:space="0" w:color="auto"/>
        <w:bottom w:val="none" w:sz="0" w:space="0" w:color="auto"/>
        <w:right w:val="none" w:sz="0" w:space="0" w:color="auto"/>
      </w:divBdr>
      <w:divsChild>
        <w:div w:id="452602109">
          <w:marLeft w:val="0"/>
          <w:marRight w:val="0"/>
          <w:marTop w:val="0"/>
          <w:marBottom w:val="0"/>
          <w:divBdr>
            <w:top w:val="none" w:sz="0" w:space="0" w:color="auto"/>
            <w:left w:val="none" w:sz="0" w:space="0" w:color="auto"/>
            <w:bottom w:val="none" w:sz="0" w:space="0" w:color="auto"/>
            <w:right w:val="none" w:sz="0" w:space="0" w:color="auto"/>
          </w:divBdr>
        </w:div>
      </w:divsChild>
    </w:div>
    <w:div w:id="96602275">
      <w:bodyDiv w:val="1"/>
      <w:marLeft w:val="0"/>
      <w:marRight w:val="0"/>
      <w:marTop w:val="0"/>
      <w:marBottom w:val="0"/>
      <w:divBdr>
        <w:top w:val="none" w:sz="0" w:space="0" w:color="auto"/>
        <w:left w:val="none" w:sz="0" w:space="0" w:color="auto"/>
        <w:bottom w:val="none" w:sz="0" w:space="0" w:color="auto"/>
        <w:right w:val="none" w:sz="0" w:space="0" w:color="auto"/>
      </w:divBdr>
      <w:divsChild>
        <w:div w:id="398291379">
          <w:marLeft w:val="0"/>
          <w:marRight w:val="0"/>
          <w:marTop w:val="0"/>
          <w:marBottom w:val="0"/>
          <w:divBdr>
            <w:top w:val="none" w:sz="0" w:space="0" w:color="auto"/>
            <w:left w:val="none" w:sz="0" w:space="0" w:color="auto"/>
            <w:bottom w:val="none" w:sz="0" w:space="0" w:color="auto"/>
            <w:right w:val="none" w:sz="0" w:space="0" w:color="auto"/>
          </w:divBdr>
        </w:div>
      </w:divsChild>
    </w:div>
    <w:div w:id="100154587">
      <w:bodyDiv w:val="1"/>
      <w:marLeft w:val="0"/>
      <w:marRight w:val="0"/>
      <w:marTop w:val="0"/>
      <w:marBottom w:val="0"/>
      <w:divBdr>
        <w:top w:val="none" w:sz="0" w:space="0" w:color="auto"/>
        <w:left w:val="none" w:sz="0" w:space="0" w:color="auto"/>
        <w:bottom w:val="none" w:sz="0" w:space="0" w:color="auto"/>
        <w:right w:val="none" w:sz="0" w:space="0" w:color="auto"/>
      </w:divBdr>
      <w:divsChild>
        <w:div w:id="1190291190">
          <w:marLeft w:val="0"/>
          <w:marRight w:val="0"/>
          <w:marTop w:val="0"/>
          <w:marBottom w:val="0"/>
          <w:divBdr>
            <w:top w:val="none" w:sz="0" w:space="0" w:color="auto"/>
            <w:left w:val="none" w:sz="0" w:space="0" w:color="auto"/>
            <w:bottom w:val="none" w:sz="0" w:space="0" w:color="auto"/>
            <w:right w:val="none" w:sz="0" w:space="0" w:color="auto"/>
          </w:divBdr>
        </w:div>
      </w:divsChild>
    </w:div>
    <w:div w:id="106511628">
      <w:bodyDiv w:val="1"/>
      <w:marLeft w:val="0"/>
      <w:marRight w:val="0"/>
      <w:marTop w:val="0"/>
      <w:marBottom w:val="0"/>
      <w:divBdr>
        <w:top w:val="none" w:sz="0" w:space="0" w:color="auto"/>
        <w:left w:val="none" w:sz="0" w:space="0" w:color="auto"/>
        <w:bottom w:val="none" w:sz="0" w:space="0" w:color="auto"/>
        <w:right w:val="none" w:sz="0" w:space="0" w:color="auto"/>
      </w:divBdr>
    </w:div>
    <w:div w:id="162286315">
      <w:bodyDiv w:val="1"/>
      <w:marLeft w:val="0"/>
      <w:marRight w:val="0"/>
      <w:marTop w:val="0"/>
      <w:marBottom w:val="0"/>
      <w:divBdr>
        <w:top w:val="none" w:sz="0" w:space="0" w:color="auto"/>
        <w:left w:val="none" w:sz="0" w:space="0" w:color="auto"/>
        <w:bottom w:val="none" w:sz="0" w:space="0" w:color="auto"/>
        <w:right w:val="none" w:sz="0" w:space="0" w:color="auto"/>
      </w:divBdr>
    </w:div>
    <w:div w:id="162860536">
      <w:bodyDiv w:val="1"/>
      <w:marLeft w:val="0"/>
      <w:marRight w:val="0"/>
      <w:marTop w:val="0"/>
      <w:marBottom w:val="0"/>
      <w:divBdr>
        <w:top w:val="none" w:sz="0" w:space="0" w:color="auto"/>
        <w:left w:val="none" w:sz="0" w:space="0" w:color="auto"/>
        <w:bottom w:val="none" w:sz="0" w:space="0" w:color="auto"/>
        <w:right w:val="none" w:sz="0" w:space="0" w:color="auto"/>
      </w:divBdr>
      <w:divsChild>
        <w:div w:id="374044610">
          <w:marLeft w:val="0"/>
          <w:marRight w:val="0"/>
          <w:marTop w:val="0"/>
          <w:marBottom w:val="0"/>
          <w:divBdr>
            <w:top w:val="none" w:sz="0" w:space="0" w:color="auto"/>
            <w:left w:val="none" w:sz="0" w:space="0" w:color="auto"/>
            <w:bottom w:val="none" w:sz="0" w:space="0" w:color="auto"/>
            <w:right w:val="none" w:sz="0" w:space="0" w:color="auto"/>
          </w:divBdr>
        </w:div>
      </w:divsChild>
    </w:div>
    <w:div w:id="194656690">
      <w:bodyDiv w:val="1"/>
      <w:marLeft w:val="0"/>
      <w:marRight w:val="0"/>
      <w:marTop w:val="0"/>
      <w:marBottom w:val="0"/>
      <w:divBdr>
        <w:top w:val="none" w:sz="0" w:space="0" w:color="auto"/>
        <w:left w:val="none" w:sz="0" w:space="0" w:color="auto"/>
        <w:bottom w:val="none" w:sz="0" w:space="0" w:color="auto"/>
        <w:right w:val="none" w:sz="0" w:space="0" w:color="auto"/>
      </w:divBdr>
      <w:divsChild>
        <w:div w:id="1240024059">
          <w:marLeft w:val="0"/>
          <w:marRight w:val="0"/>
          <w:marTop w:val="0"/>
          <w:marBottom w:val="0"/>
          <w:divBdr>
            <w:top w:val="none" w:sz="0" w:space="0" w:color="auto"/>
            <w:left w:val="none" w:sz="0" w:space="0" w:color="auto"/>
            <w:bottom w:val="none" w:sz="0" w:space="0" w:color="auto"/>
            <w:right w:val="none" w:sz="0" w:space="0" w:color="auto"/>
          </w:divBdr>
        </w:div>
      </w:divsChild>
    </w:div>
    <w:div w:id="239294127">
      <w:bodyDiv w:val="1"/>
      <w:marLeft w:val="0"/>
      <w:marRight w:val="0"/>
      <w:marTop w:val="0"/>
      <w:marBottom w:val="0"/>
      <w:divBdr>
        <w:top w:val="none" w:sz="0" w:space="0" w:color="auto"/>
        <w:left w:val="none" w:sz="0" w:space="0" w:color="auto"/>
        <w:bottom w:val="none" w:sz="0" w:space="0" w:color="auto"/>
        <w:right w:val="none" w:sz="0" w:space="0" w:color="auto"/>
      </w:divBdr>
    </w:div>
    <w:div w:id="266232978">
      <w:bodyDiv w:val="1"/>
      <w:marLeft w:val="0"/>
      <w:marRight w:val="0"/>
      <w:marTop w:val="0"/>
      <w:marBottom w:val="0"/>
      <w:divBdr>
        <w:top w:val="none" w:sz="0" w:space="0" w:color="auto"/>
        <w:left w:val="none" w:sz="0" w:space="0" w:color="auto"/>
        <w:bottom w:val="none" w:sz="0" w:space="0" w:color="auto"/>
        <w:right w:val="none" w:sz="0" w:space="0" w:color="auto"/>
      </w:divBdr>
      <w:divsChild>
        <w:div w:id="1922525909">
          <w:marLeft w:val="0"/>
          <w:marRight w:val="0"/>
          <w:marTop w:val="0"/>
          <w:marBottom w:val="0"/>
          <w:divBdr>
            <w:top w:val="none" w:sz="0" w:space="0" w:color="auto"/>
            <w:left w:val="none" w:sz="0" w:space="0" w:color="auto"/>
            <w:bottom w:val="none" w:sz="0" w:space="0" w:color="auto"/>
            <w:right w:val="none" w:sz="0" w:space="0" w:color="auto"/>
          </w:divBdr>
        </w:div>
      </w:divsChild>
    </w:div>
    <w:div w:id="310907284">
      <w:bodyDiv w:val="1"/>
      <w:marLeft w:val="0"/>
      <w:marRight w:val="0"/>
      <w:marTop w:val="0"/>
      <w:marBottom w:val="0"/>
      <w:divBdr>
        <w:top w:val="none" w:sz="0" w:space="0" w:color="auto"/>
        <w:left w:val="none" w:sz="0" w:space="0" w:color="auto"/>
        <w:bottom w:val="none" w:sz="0" w:space="0" w:color="auto"/>
        <w:right w:val="none" w:sz="0" w:space="0" w:color="auto"/>
      </w:divBdr>
      <w:divsChild>
        <w:div w:id="1499690893">
          <w:marLeft w:val="0"/>
          <w:marRight w:val="0"/>
          <w:marTop w:val="0"/>
          <w:marBottom w:val="0"/>
          <w:divBdr>
            <w:top w:val="none" w:sz="0" w:space="0" w:color="auto"/>
            <w:left w:val="none" w:sz="0" w:space="0" w:color="auto"/>
            <w:bottom w:val="none" w:sz="0" w:space="0" w:color="auto"/>
            <w:right w:val="none" w:sz="0" w:space="0" w:color="auto"/>
          </w:divBdr>
        </w:div>
      </w:divsChild>
    </w:div>
    <w:div w:id="323435881">
      <w:bodyDiv w:val="1"/>
      <w:marLeft w:val="0"/>
      <w:marRight w:val="0"/>
      <w:marTop w:val="0"/>
      <w:marBottom w:val="0"/>
      <w:divBdr>
        <w:top w:val="none" w:sz="0" w:space="0" w:color="auto"/>
        <w:left w:val="none" w:sz="0" w:space="0" w:color="auto"/>
        <w:bottom w:val="none" w:sz="0" w:space="0" w:color="auto"/>
        <w:right w:val="none" w:sz="0" w:space="0" w:color="auto"/>
      </w:divBdr>
      <w:divsChild>
        <w:div w:id="2045783731">
          <w:marLeft w:val="0"/>
          <w:marRight w:val="0"/>
          <w:marTop w:val="0"/>
          <w:marBottom w:val="0"/>
          <w:divBdr>
            <w:top w:val="none" w:sz="0" w:space="0" w:color="auto"/>
            <w:left w:val="none" w:sz="0" w:space="0" w:color="auto"/>
            <w:bottom w:val="none" w:sz="0" w:space="0" w:color="auto"/>
            <w:right w:val="none" w:sz="0" w:space="0" w:color="auto"/>
          </w:divBdr>
        </w:div>
      </w:divsChild>
    </w:div>
    <w:div w:id="334574609">
      <w:bodyDiv w:val="1"/>
      <w:marLeft w:val="0"/>
      <w:marRight w:val="0"/>
      <w:marTop w:val="0"/>
      <w:marBottom w:val="0"/>
      <w:divBdr>
        <w:top w:val="none" w:sz="0" w:space="0" w:color="auto"/>
        <w:left w:val="none" w:sz="0" w:space="0" w:color="auto"/>
        <w:bottom w:val="none" w:sz="0" w:space="0" w:color="auto"/>
        <w:right w:val="none" w:sz="0" w:space="0" w:color="auto"/>
      </w:divBdr>
      <w:divsChild>
        <w:div w:id="2088571245">
          <w:marLeft w:val="0"/>
          <w:marRight w:val="0"/>
          <w:marTop w:val="0"/>
          <w:marBottom w:val="0"/>
          <w:divBdr>
            <w:top w:val="none" w:sz="0" w:space="0" w:color="auto"/>
            <w:left w:val="none" w:sz="0" w:space="0" w:color="auto"/>
            <w:bottom w:val="none" w:sz="0" w:space="0" w:color="auto"/>
            <w:right w:val="none" w:sz="0" w:space="0" w:color="auto"/>
          </w:divBdr>
        </w:div>
      </w:divsChild>
    </w:div>
    <w:div w:id="356274572">
      <w:bodyDiv w:val="1"/>
      <w:marLeft w:val="0"/>
      <w:marRight w:val="0"/>
      <w:marTop w:val="0"/>
      <w:marBottom w:val="0"/>
      <w:divBdr>
        <w:top w:val="none" w:sz="0" w:space="0" w:color="auto"/>
        <w:left w:val="none" w:sz="0" w:space="0" w:color="auto"/>
        <w:bottom w:val="none" w:sz="0" w:space="0" w:color="auto"/>
        <w:right w:val="none" w:sz="0" w:space="0" w:color="auto"/>
      </w:divBdr>
    </w:div>
    <w:div w:id="368148256">
      <w:bodyDiv w:val="1"/>
      <w:marLeft w:val="0"/>
      <w:marRight w:val="0"/>
      <w:marTop w:val="0"/>
      <w:marBottom w:val="0"/>
      <w:divBdr>
        <w:top w:val="none" w:sz="0" w:space="0" w:color="auto"/>
        <w:left w:val="none" w:sz="0" w:space="0" w:color="auto"/>
        <w:bottom w:val="none" w:sz="0" w:space="0" w:color="auto"/>
        <w:right w:val="none" w:sz="0" w:space="0" w:color="auto"/>
      </w:divBdr>
      <w:divsChild>
        <w:div w:id="1522622211">
          <w:marLeft w:val="0"/>
          <w:marRight w:val="0"/>
          <w:marTop w:val="0"/>
          <w:marBottom w:val="0"/>
          <w:divBdr>
            <w:top w:val="none" w:sz="0" w:space="0" w:color="auto"/>
            <w:left w:val="none" w:sz="0" w:space="0" w:color="auto"/>
            <w:bottom w:val="none" w:sz="0" w:space="0" w:color="auto"/>
            <w:right w:val="none" w:sz="0" w:space="0" w:color="auto"/>
          </w:divBdr>
        </w:div>
      </w:divsChild>
    </w:div>
    <w:div w:id="473370463">
      <w:bodyDiv w:val="1"/>
      <w:marLeft w:val="0"/>
      <w:marRight w:val="0"/>
      <w:marTop w:val="0"/>
      <w:marBottom w:val="0"/>
      <w:divBdr>
        <w:top w:val="none" w:sz="0" w:space="0" w:color="auto"/>
        <w:left w:val="none" w:sz="0" w:space="0" w:color="auto"/>
        <w:bottom w:val="none" w:sz="0" w:space="0" w:color="auto"/>
        <w:right w:val="none" w:sz="0" w:space="0" w:color="auto"/>
      </w:divBdr>
      <w:divsChild>
        <w:div w:id="1716007633">
          <w:marLeft w:val="0"/>
          <w:marRight w:val="0"/>
          <w:marTop w:val="0"/>
          <w:marBottom w:val="0"/>
          <w:divBdr>
            <w:top w:val="none" w:sz="0" w:space="0" w:color="auto"/>
            <w:left w:val="none" w:sz="0" w:space="0" w:color="auto"/>
            <w:bottom w:val="none" w:sz="0" w:space="0" w:color="auto"/>
            <w:right w:val="none" w:sz="0" w:space="0" w:color="auto"/>
          </w:divBdr>
        </w:div>
      </w:divsChild>
    </w:div>
    <w:div w:id="596911957">
      <w:bodyDiv w:val="1"/>
      <w:marLeft w:val="0"/>
      <w:marRight w:val="0"/>
      <w:marTop w:val="0"/>
      <w:marBottom w:val="0"/>
      <w:divBdr>
        <w:top w:val="none" w:sz="0" w:space="0" w:color="auto"/>
        <w:left w:val="none" w:sz="0" w:space="0" w:color="auto"/>
        <w:bottom w:val="none" w:sz="0" w:space="0" w:color="auto"/>
        <w:right w:val="none" w:sz="0" w:space="0" w:color="auto"/>
      </w:divBdr>
    </w:div>
    <w:div w:id="656610827">
      <w:bodyDiv w:val="1"/>
      <w:marLeft w:val="0"/>
      <w:marRight w:val="0"/>
      <w:marTop w:val="0"/>
      <w:marBottom w:val="0"/>
      <w:divBdr>
        <w:top w:val="none" w:sz="0" w:space="0" w:color="auto"/>
        <w:left w:val="none" w:sz="0" w:space="0" w:color="auto"/>
        <w:bottom w:val="none" w:sz="0" w:space="0" w:color="auto"/>
        <w:right w:val="none" w:sz="0" w:space="0" w:color="auto"/>
      </w:divBdr>
    </w:div>
    <w:div w:id="659506690">
      <w:bodyDiv w:val="1"/>
      <w:marLeft w:val="0"/>
      <w:marRight w:val="0"/>
      <w:marTop w:val="0"/>
      <w:marBottom w:val="0"/>
      <w:divBdr>
        <w:top w:val="none" w:sz="0" w:space="0" w:color="auto"/>
        <w:left w:val="none" w:sz="0" w:space="0" w:color="auto"/>
        <w:bottom w:val="none" w:sz="0" w:space="0" w:color="auto"/>
        <w:right w:val="none" w:sz="0" w:space="0" w:color="auto"/>
      </w:divBdr>
      <w:divsChild>
        <w:div w:id="610431258">
          <w:marLeft w:val="0"/>
          <w:marRight w:val="0"/>
          <w:marTop w:val="0"/>
          <w:marBottom w:val="0"/>
          <w:divBdr>
            <w:top w:val="none" w:sz="0" w:space="0" w:color="auto"/>
            <w:left w:val="none" w:sz="0" w:space="0" w:color="auto"/>
            <w:bottom w:val="none" w:sz="0" w:space="0" w:color="auto"/>
            <w:right w:val="none" w:sz="0" w:space="0" w:color="auto"/>
          </w:divBdr>
        </w:div>
      </w:divsChild>
    </w:div>
    <w:div w:id="745423650">
      <w:bodyDiv w:val="1"/>
      <w:marLeft w:val="0"/>
      <w:marRight w:val="0"/>
      <w:marTop w:val="0"/>
      <w:marBottom w:val="0"/>
      <w:divBdr>
        <w:top w:val="none" w:sz="0" w:space="0" w:color="auto"/>
        <w:left w:val="none" w:sz="0" w:space="0" w:color="auto"/>
        <w:bottom w:val="none" w:sz="0" w:space="0" w:color="auto"/>
        <w:right w:val="none" w:sz="0" w:space="0" w:color="auto"/>
      </w:divBdr>
      <w:divsChild>
        <w:div w:id="1383821711">
          <w:marLeft w:val="0"/>
          <w:marRight w:val="0"/>
          <w:marTop w:val="0"/>
          <w:marBottom w:val="0"/>
          <w:divBdr>
            <w:top w:val="none" w:sz="0" w:space="0" w:color="auto"/>
            <w:left w:val="none" w:sz="0" w:space="0" w:color="auto"/>
            <w:bottom w:val="none" w:sz="0" w:space="0" w:color="auto"/>
            <w:right w:val="none" w:sz="0" w:space="0" w:color="auto"/>
          </w:divBdr>
        </w:div>
      </w:divsChild>
    </w:div>
    <w:div w:id="770320010">
      <w:bodyDiv w:val="1"/>
      <w:marLeft w:val="0"/>
      <w:marRight w:val="0"/>
      <w:marTop w:val="0"/>
      <w:marBottom w:val="0"/>
      <w:divBdr>
        <w:top w:val="none" w:sz="0" w:space="0" w:color="auto"/>
        <w:left w:val="none" w:sz="0" w:space="0" w:color="auto"/>
        <w:bottom w:val="none" w:sz="0" w:space="0" w:color="auto"/>
        <w:right w:val="none" w:sz="0" w:space="0" w:color="auto"/>
      </w:divBdr>
      <w:divsChild>
        <w:div w:id="331496637">
          <w:marLeft w:val="0"/>
          <w:marRight w:val="0"/>
          <w:marTop w:val="0"/>
          <w:marBottom w:val="0"/>
          <w:divBdr>
            <w:top w:val="none" w:sz="0" w:space="0" w:color="auto"/>
            <w:left w:val="none" w:sz="0" w:space="0" w:color="auto"/>
            <w:bottom w:val="none" w:sz="0" w:space="0" w:color="auto"/>
            <w:right w:val="none" w:sz="0" w:space="0" w:color="auto"/>
          </w:divBdr>
        </w:div>
      </w:divsChild>
    </w:div>
    <w:div w:id="775488207">
      <w:bodyDiv w:val="1"/>
      <w:marLeft w:val="0"/>
      <w:marRight w:val="0"/>
      <w:marTop w:val="0"/>
      <w:marBottom w:val="0"/>
      <w:divBdr>
        <w:top w:val="none" w:sz="0" w:space="0" w:color="auto"/>
        <w:left w:val="none" w:sz="0" w:space="0" w:color="auto"/>
        <w:bottom w:val="none" w:sz="0" w:space="0" w:color="auto"/>
        <w:right w:val="none" w:sz="0" w:space="0" w:color="auto"/>
      </w:divBdr>
    </w:div>
    <w:div w:id="777338523">
      <w:bodyDiv w:val="1"/>
      <w:marLeft w:val="0"/>
      <w:marRight w:val="0"/>
      <w:marTop w:val="0"/>
      <w:marBottom w:val="0"/>
      <w:divBdr>
        <w:top w:val="none" w:sz="0" w:space="0" w:color="auto"/>
        <w:left w:val="none" w:sz="0" w:space="0" w:color="auto"/>
        <w:bottom w:val="none" w:sz="0" w:space="0" w:color="auto"/>
        <w:right w:val="none" w:sz="0" w:space="0" w:color="auto"/>
      </w:divBdr>
    </w:div>
    <w:div w:id="831408123">
      <w:bodyDiv w:val="1"/>
      <w:marLeft w:val="0"/>
      <w:marRight w:val="0"/>
      <w:marTop w:val="0"/>
      <w:marBottom w:val="0"/>
      <w:divBdr>
        <w:top w:val="none" w:sz="0" w:space="0" w:color="auto"/>
        <w:left w:val="none" w:sz="0" w:space="0" w:color="auto"/>
        <w:bottom w:val="none" w:sz="0" w:space="0" w:color="auto"/>
        <w:right w:val="none" w:sz="0" w:space="0" w:color="auto"/>
      </w:divBdr>
      <w:divsChild>
        <w:div w:id="1974096499">
          <w:marLeft w:val="0"/>
          <w:marRight w:val="0"/>
          <w:marTop w:val="0"/>
          <w:marBottom w:val="0"/>
          <w:divBdr>
            <w:top w:val="none" w:sz="0" w:space="0" w:color="auto"/>
            <w:left w:val="none" w:sz="0" w:space="0" w:color="auto"/>
            <w:bottom w:val="none" w:sz="0" w:space="0" w:color="auto"/>
            <w:right w:val="none" w:sz="0" w:space="0" w:color="auto"/>
          </w:divBdr>
        </w:div>
      </w:divsChild>
    </w:div>
    <w:div w:id="836770779">
      <w:bodyDiv w:val="1"/>
      <w:marLeft w:val="0"/>
      <w:marRight w:val="0"/>
      <w:marTop w:val="0"/>
      <w:marBottom w:val="0"/>
      <w:divBdr>
        <w:top w:val="none" w:sz="0" w:space="0" w:color="auto"/>
        <w:left w:val="none" w:sz="0" w:space="0" w:color="auto"/>
        <w:bottom w:val="none" w:sz="0" w:space="0" w:color="auto"/>
        <w:right w:val="none" w:sz="0" w:space="0" w:color="auto"/>
      </w:divBdr>
      <w:divsChild>
        <w:div w:id="481852109">
          <w:marLeft w:val="0"/>
          <w:marRight w:val="0"/>
          <w:marTop w:val="0"/>
          <w:marBottom w:val="0"/>
          <w:divBdr>
            <w:top w:val="none" w:sz="0" w:space="0" w:color="auto"/>
            <w:left w:val="none" w:sz="0" w:space="0" w:color="auto"/>
            <w:bottom w:val="none" w:sz="0" w:space="0" w:color="auto"/>
            <w:right w:val="none" w:sz="0" w:space="0" w:color="auto"/>
          </w:divBdr>
        </w:div>
      </w:divsChild>
    </w:div>
    <w:div w:id="852451274">
      <w:bodyDiv w:val="1"/>
      <w:marLeft w:val="0"/>
      <w:marRight w:val="0"/>
      <w:marTop w:val="0"/>
      <w:marBottom w:val="0"/>
      <w:divBdr>
        <w:top w:val="none" w:sz="0" w:space="0" w:color="auto"/>
        <w:left w:val="none" w:sz="0" w:space="0" w:color="auto"/>
        <w:bottom w:val="none" w:sz="0" w:space="0" w:color="auto"/>
        <w:right w:val="none" w:sz="0" w:space="0" w:color="auto"/>
      </w:divBdr>
    </w:div>
    <w:div w:id="910964628">
      <w:bodyDiv w:val="1"/>
      <w:marLeft w:val="0"/>
      <w:marRight w:val="0"/>
      <w:marTop w:val="0"/>
      <w:marBottom w:val="0"/>
      <w:divBdr>
        <w:top w:val="none" w:sz="0" w:space="0" w:color="auto"/>
        <w:left w:val="none" w:sz="0" w:space="0" w:color="auto"/>
        <w:bottom w:val="none" w:sz="0" w:space="0" w:color="auto"/>
        <w:right w:val="none" w:sz="0" w:space="0" w:color="auto"/>
      </w:divBdr>
      <w:divsChild>
        <w:div w:id="411390926">
          <w:marLeft w:val="0"/>
          <w:marRight w:val="0"/>
          <w:marTop w:val="0"/>
          <w:marBottom w:val="0"/>
          <w:divBdr>
            <w:top w:val="none" w:sz="0" w:space="0" w:color="auto"/>
            <w:left w:val="none" w:sz="0" w:space="0" w:color="auto"/>
            <w:bottom w:val="none" w:sz="0" w:space="0" w:color="auto"/>
            <w:right w:val="none" w:sz="0" w:space="0" w:color="auto"/>
          </w:divBdr>
        </w:div>
      </w:divsChild>
    </w:div>
    <w:div w:id="961572179">
      <w:bodyDiv w:val="1"/>
      <w:marLeft w:val="0"/>
      <w:marRight w:val="0"/>
      <w:marTop w:val="0"/>
      <w:marBottom w:val="0"/>
      <w:divBdr>
        <w:top w:val="none" w:sz="0" w:space="0" w:color="auto"/>
        <w:left w:val="none" w:sz="0" w:space="0" w:color="auto"/>
        <w:bottom w:val="none" w:sz="0" w:space="0" w:color="auto"/>
        <w:right w:val="none" w:sz="0" w:space="0" w:color="auto"/>
      </w:divBdr>
      <w:divsChild>
        <w:div w:id="782266741">
          <w:marLeft w:val="0"/>
          <w:marRight w:val="0"/>
          <w:marTop w:val="0"/>
          <w:marBottom w:val="0"/>
          <w:divBdr>
            <w:top w:val="none" w:sz="0" w:space="0" w:color="auto"/>
            <w:left w:val="none" w:sz="0" w:space="0" w:color="auto"/>
            <w:bottom w:val="none" w:sz="0" w:space="0" w:color="auto"/>
            <w:right w:val="none" w:sz="0" w:space="0" w:color="auto"/>
          </w:divBdr>
        </w:div>
      </w:divsChild>
    </w:div>
    <w:div w:id="966811857">
      <w:bodyDiv w:val="1"/>
      <w:marLeft w:val="0"/>
      <w:marRight w:val="0"/>
      <w:marTop w:val="0"/>
      <w:marBottom w:val="0"/>
      <w:divBdr>
        <w:top w:val="none" w:sz="0" w:space="0" w:color="auto"/>
        <w:left w:val="none" w:sz="0" w:space="0" w:color="auto"/>
        <w:bottom w:val="none" w:sz="0" w:space="0" w:color="auto"/>
        <w:right w:val="none" w:sz="0" w:space="0" w:color="auto"/>
      </w:divBdr>
    </w:div>
    <w:div w:id="996224205">
      <w:bodyDiv w:val="1"/>
      <w:marLeft w:val="0"/>
      <w:marRight w:val="0"/>
      <w:marTop w:val="0"/>
      <w:marBottom w:val="0"/>
      <w:divBdr>
        <w:top w:val="none" w:sz="0" w:space="0" w:color="auto"/>
        <w:left w:val="none" w:sz="0" w:space="0" w:color="auto"/>
        <w:bottom w:val="none" w:sz="0" w:space="0" w:color="auto"/>
        <w:right w:val="none" w:sz="0" w:space="0" w:color="auto"/>
      </w:divBdr>
      <w:divsChild>
        <w:div w:id="49348639">
          <w:marLeft w:val="0"/>
          <w:marRight w:val="0"/>
          <w:marTop w:val="0"/>
          <w:marBottom w:val="0"/>
          <w:divBdr>
            <w:top w:val="none" w:sz="0" w:space="0" w:color="auto"/>
            <w:left w:val="none" w:sz="0" w:space="0" w:color="auto"/>
            <w:bottom w:val="none" w:sz="0" w:space="0" w:color="auto"/>
            <w:right w:val="none" w:sz="0" w:space="0" w:color="auto"/>
          </w:divBdr>
        </w:div>
      </w:divsChild>
    </w:div>
    <w:div w:id="1066144382">
      <w:bodyDiv w:val="1"/>
      <w:marLeft w:val="0"/>
      <w:marRight w:val="0"/>
      <w:marTop w:val="0"/>
      <w:marBottom w:val="0"/>
      <w:divBdr>
        <w:top w:val="none" w:sz="0" w:space="0" w:color="auto"/>
        <w:left w:val="none" w:sz="0" w:space="0" w:color="auto"/>
        <w:bottom w:val="none" w:sz="0" w:space="0" w:color="auto"/>
        <w:right w:val="none" w:sz="0" w:space="0" w:color="auto"/>
      </w:divBdr>
      <w:divsChild>
        <w:div w:id="1393889820">
          <w:marLeft w:val="0"/>
          <w:marRight w:val="0"/>
          <w:marTop w:val="0"/>
          <w:marBottom w:val="0"/>
          <w:divBdr>
            <w:top w:val="none" w:sz="0" w:space="0" w:color="auto"/>
            <w:left w:val="none" w:sz="0" w:space="0" w:color="auto"/>
            <w:bottom w:val="none" w:sz="0" w:space="0" w:color="auto"/>
            <w:right w:val="none" w:sz="0" w:space="0" w:color="auto"/>
          </w:divBdr>
        </w:div>
      </w:divsChild>
    </w:div>
    <w:div w:id="1091510267">
      <w:bodyDiv w:val="1"/>
      <w:marLeft w:val="0"/>
      <w:marRight w:val="0"/>
      <w:marTop w:val="0"/>
      <w:marBottom w:val="0"/>
      <w:divBdr>
        <w:top w:val="none" w:sz="0" w:space="0" w:color="auto"/>
        <w:left w:val="none" w:sz="0" w:space="0" w:color="auto"/>
        <w:bottom w:val="none" w:sz="0" w:space="0" w:color="auto"/>
        <w:right w:val="none" w:sz="0" w:space="0" w:color="auto"/>
      </w:divBdr>
      <w:divsChild>
        <w:div w:id="1841044727">
          <w:marLeft w:val="0"/>
          <w:marRight w:val="0"/>
          <w:marTop w:val="0"/>
          <w:marBottom w:val="0"/>
          <w:divBdr>
            <w:top w:val="none" w:sz="0" w:space="0" w:color="auto"/>
            <w:left w:val="none" w:sz="0" w:space="0" w:color="auto"/>
            <w:bottom w:val="none" w:sz="0" w:space="0" w:color="auto"/>
            <w:right w:val="none" w:sz="0" w:space="0" w:color="auto"/>
          </w:divBdr>
        </w:div>
      </w:divsChild>
    </w:div>
    <w:div w:id="1164197194">
      <w:bodyDiv w:val="1"/>
      <w:marLeft w:val="0"/>
      <w:marRight w:val="0"/>
      <w:marTop w:val="0"/>
      <w:marBottom w:val="0"/>
      <w:divBdr>
        <w:top w:val="none" w:sz="0" w:space="0" w:color="auto"/>
        <w:left w:val="none" w:sz="0" w:space="0" w:color="auto"/>
        <w:bottom w:val="none" w:sz="0" w:space="0" w:color="auto"/>
        <w:right w:val="none" w:sz="0" w:space="0" w:color="auto"/>
      </w:divBdr>
      <w:divsChild>
        <w:div w:id="981151265">
          <w:marLeft w:val="0"/>
          <w:marRight w:val="0"/>
          <w:marTop w:val="0"/>
          <w:marBottom w:val="0"/>
          <w:divBdr>
            <w:top w:val="none" w:sz="0" w:space="0" w:color="auto"/>
            <w:left w:val="none" w:sz="0" w:space="0" w:color="auto"/>
            <w:bottom w:val="none" w:sz="0" w:space="0" w:color="auto"/>
            <w:right w:val="none" w:sz="0" w:space="0" w:color="auto"/>
          </w:divBdr>
        </w:div>
      </w:divsChild>
    </w:div>
    <w:div w:id="1189568389">
      <w:bodyDiv w:val="1"/>
      <w:marLeft w:val="0"/>
      <w:marRight w:val="0"/>
      <w:marTop w:val="0"/>
      <w:marBottom w:val="0"/>
      <w:divBdr>
        <w:top w:val="none" w:sz="0" w:space="0" w:color="auto"/>
        <w:left w:val="none" w:sz="0" w:space="0" w:color="auto"/>
        <w:bottom w:val="none" w:sz="0" w:space="0" w:color="auto"/>
        <w:right w:val="none" w:sz="0" w:space="0" w:color="auto"/>
      </w:divBdr>
      <w:divsChild>
        <w:div w:id="1309507348">
          <w:marLeft w:val="0"/>
          <w:marRight w:val="0"/>
          <w:marTop w:val="0"/>
          <w:marBottom w:val="0"/>
          <w:divBdr>
            <w:top w:val="none" w:sz="0" w:space="0" w:color="auto"/>
            <w:left w:val="none" w:sz="0" w:space="0" w:color="auto"/>
            <w:bottom w:val="none" w:sz="0" w:space="0" w:color="auto"/>
            <w:right w:val="none" w:sz="0" w:space="0" w:color="auto"/>
          </w:divBdr>
        </w:div>
      </w:divsChild>
    </w:div>
    <w:div w:id="1194657587">
      <w:bodyDiv w:val="1"/>
      <w:marLeft w:val="0"/>
      <w:marRight w:val="0"/>
      <w:marTop w:val="0"/>
      <w:marBottom w:val="0"/>
      <w:divBdr>
        <w:top w:val="none" w:sz="0" w:space="0" w:color="auto"/>
        <w:left w:val="none" w:sz="0" w:space="0" w:color="auto"/>
        <w:bottom w:val="none" w:sz="0" w:space="0" w:color="auto"/>
        <w:right w:val="none" w:sz="0" w:space="0" w:color="auto"/>
      </w:divBdr>
    </w:div>
    <w:div w:id="1197084351">
      <w:bodyDiv w:val="1"/>
      <w:marLeft w:val="0"/>
      <w:marRight w:val="0"/>
      <w:marTop w:val="0"/>
      <w:marBottom w:val="0"/>
      <w:divBdr>
        <w:top w:val="none" w:sz="0" w:space="0" w:color="auto"/>
        <w:left w:val="none" w:sz="0" w:space="0" w:color="auto"/>
        <w:bottom w:val="none" w:sz="0" w:space="0" w:color="auto"/>
        <w:right w:val="none" w:sz="0" w:space="0" w:color="auto"/>
      </w:divBdr>
      <w:divsChild>
        <w:div w:id="1703047831">
          <w:marLeft w:val="0"/>
          <w:marRight w:val="0"/>
          <w:marTop w:val="0"/>
          <w:marBottom w:val="0"/>
          <w:divBdr>
            <w:top w:val="none" w:sz="0" w:space="0" w:color="auto"/>
            <w:left w:val="none" w:sz="0" w:space="0" w:color="auto"/>
            <w:bottom w:val="none" w:sz="0" w:space="0" w:color="auto"/>
            <w:right w:val="none" w:sz="0" w:space="0" w:color="auto"/>
          </w:divBdr>
        </w:div>
      </w:divsChild>
    </w:div>
    <w:div w:id="1249118395">
      <w:bodyDiv w:val="1"/>
      <w:marLeft w:val="0"/>
      <w:marRight w:val="0"/>
      <w:marTop w:val="0"/>
      <w:marBottom w:val="0"/>
      <w:divBdr>
        <w:top w:val="none" w:sz="0" w:space="0" w:color="auto"/>
        <w:left w:val="none" w:sz="0" w:space="0" w:color="auto"/>
        <w:bottom w:val="none" w:sz="0" w:space="0" w:color="auto"/>
        <w:right w:val="none" w:sz="0" w:space="0" w:color="auto"/>
      </w:divBdr>
      <w:divsChild>
        <w:div w:id="1087850376">
          <w:marLeft w:val="0"/>
          <w:marRight w:val="0"/>
          <w:marTop w:val="0"/>
          <w:marBottom w:val="0"/>
          <w:divBdr>
            <w:top w:val="none" w:sz="0" w:space="0" w:color="auto"/>
            <w:left w:val="none" w:sz="0" w:space="0" w:color="auto"/>
            <w:bottom w:val="none" w:sz="0" w:space="0" w:color="auto"/>
            <w:right w:val="none" w:sz="0" w:space="0" w:color="auto"/>
          </w:divBdr>
        </w:div>
      </w:divsChild>
    </w:div>
    <w:div w:id="1253972316">
      <w:bodyDiv w:val="1"/>
      <w:marLeft w:val="0"/>
      <w:marRight w:val="0"/>
      <w:marTop w:val="0"/>
      <w:marBottom w:val="0"/>
      <w:divBdr>
        <w:top w:val="none" w:sz="0" w:space="0" w:color="auto"/>
        <w:left w:val="none" w:sz="0" w:space="0" w:color="auto"/>
        <w:bottom w:val="none" w:sz="0" w:space="0" w:color="auto"/>
        <w:right w:val="none" w:sz="0" w:space="0" w:color="auto"/>
      </w:divBdr>
    </w:div>
    <w:div w:id="1277252629">
      <w:bodyDiv w:val="1"/>
      <w:marLeft w:val="0"/>
      <w:marRight w:val="0"/>
      <w:marTop w:val="0"/>
      <w:marBottom w:val="0"/>
      <w:divBdr>
        <w:top w:val="none" w:sz="0" w:space="0" w:color="auto"/>
        <w:left w:val="none" w:sz="0" w:space="0" w:color="auto"/>
        <w:bottom w:val="none" w:sz="0" w:space="0" w:color="auto"/>
        <w:right w:val="none" w:sz="0" w:space="0" w:color="auto"/>
      </w:divBdr>
    </w:div>
    <w:div w:id="1282344781">
      <w:bodyDiv w:val="1"/>
      <w:marLeft w:val="0"/>
      <w:marRight w:val="0"/>
      <w:marTop w:val="0"/>
      <w:marBottom w:val="0"/>
      <w:divBdr>
        <w:top w:val="none" w:sz="0" w:space="0" w:color="auto"/>
        <w:left w:val="none" w:sz="0" w:space="0" w:color="auto"/>
        <w:bottom w:val="none" w:sz="0" w:space="0" w:color="auto"/>
        <w:right w:val="none" w:sz="0" w:space="0" w:color="auto"/>
      </w:divBdr>
      <w:divsChild>
        <w:div w:id="1015376792">
          <w:marLeft w:val="0"/>
          <w:marRight w:val="0"/>
          <w:marTop w:val="0"/>
          <w:marBottom w:val="0"/>
          <w:divBdr>
            <w:top w:val="none" w:sz="0" w:space="0" w:color="auto"/>
            <w:left w:val="none" w:sz="0" w:space="0" w:color="auto"/>
            <w:bottom w:val="none" w:sz="0" w:space="0" w:color="auto"/>
            <w:right w:val="none" w:sz="0" w:space="0" w:color="auto"/>
          </w:divBdr>
        </w:div>
      </w:divsChild>
    </w:div>
    <w:div w:id="1290742946">
      <w:bodyDiv w:val="1"/>
      <w:marLeft w:val="0"/>
      <w:marRight w:val="0"/>
      <w:marTop w:val="0"/>
      <w:marBottom w:val="0"/>
      <w:divBdr>
        <w:top w:val="none" w:sz="0" w:space="0" w:color="auto"/>
        <w:left w:val="none" w:sz="0" w:space="0" w:color="auto"/>
        <w:bottom w:val="none" w:sz="0" w:space="0" w:color="auto"/>
        <w:right w:val="none" w:sz="0" w:space="0" w:color="auto"/>
      </w:divBdr>
    </w:div>
    <w:div w:id="1314455865">
      <w:bodyDiv w:val="1"/>
      <w:marLeft w:val="0"/>
      <w:marRight w:val="0"/>
      <w:marTop w:val="0"/>
      <w:marBottom w:val="0"/>
      <w:divBdr>
        <w:top w:val="none" w:sz="0" w:space="0" w:color="auto"/>
        <w:left w:val="none" w:sz="0" w:space="0" w:color="auto"/>
        <w:bottom w:val="none" w:sz="0" w:space="0" w:color="auto"/>
        <w:right w:val="none" w:sz="0" w:space="0" w:color="auto"/>
      </w:divBdr>
      <w:divsChild>
        <w:div w:id="242840589">
          <w:marLeft w:val="0"/>
          <w:marRight w:val="0"/>
          <w:marTop w:val="0"/>
          <w:marBottom w:val="0"/>
          <w:divBdr>
            <w:top w:val="none" w:sz="0" w:space="0" w:color="auto"/>
            <w:left w:val="none" w:sz="0" w:space="0" w:color="auto"/>
            <w:bottom w:val="none" w:sz="0" w:space="0" w:color="auto"/>
            <w:right w:val="none" w:sz="0" w:space="0" w:color="auto"/>
          </w:divBdr>
        </w:div>
      </w:divsChild>
    </w:div>
    <w:div w:id="1362170267">
      <w:bodyDiv w:val="1"/>
      <w:marLeft w:val="0"/>
      <w:marRight w:val="0"/>
      <w:marTop w:val="0"/>
      <w:marBottom w:val="0"/>
      <w:divBdr>
        <w:top w:val="none" w:sz="0" w:space="0" w:color="auto"/>
        <w:left w:val="none" w:sz="0" w:space="0" w:color="auto"/>
        <w:bottom w:val="none" w:sz="0" w:space="0" w:color="auto"/>
        <w:right w:val="none" w:sz="0" w:space="0" w:color="auto"/>
      </w:divBdr>
      <w:divsChild>
        <w:div w:id="1561748222">
          <w:marLeft w:val="0"/>
          <w:marRight w:val="0"/>
          <w:marTop w:val="0"/>
          <w:marBottom w:val="0"/>
          <w:divBdr>
            <w:top w:val="none" w:sz="0" w:space="0" w:color="auto"/>
            <w:left w:val="none" w:sz="0" w:space="0" w:color="auto"/>
            <w:bottom w:val="none" w:sz="0" w:space="0" w:color="auto"/>
            <w:right w:val="none" w:sz="0" w:space="0" w:color="auto"/>
          </w:divBdr>
        </w:div>
      </w:divsChild>
    </w:div>
    <w:div w:id="1364013417">
      <w:bodyDiv w:val="1"/>
      <w:marLeft w:val="0"/>
      <w:marRight w:val="0"/>
      <w:marTop w:val="0"/>
      <w:marBottom w:val="0"/>
      <w:divBdr>
        <w:top w:val="none" w:sz="0" w:space="0" w:color="auto"/>
        <w:left w:val="none" w:sz="0" w:space="0" w:color="auto"/>
        <w:bottom w:val="none" w:sz="0" w:space="0" w:color="auto"/>
        <w:right w:val="none" w:sz="0" w:space="0" w:color="auto"/>
      </w:divBdr>
      <w:divsChild>
        <w:div w:id="178738588">
          <w:marLeft w:val="0"/>
          <w:marRight w:val="0"/>
          <w:marTop w:val="0"/>
          <w:marBottom w:val="0"/>
          <w:divBdr>
            <w:top w:val="none" w:sz="0" w:space="0" w:color="auto"/>
            <w:left w:val="none" w:sz="0" w:space="0" w:color="auto"/>
            <w:bottom w:val="none" w:sz="0" w:space="0" w:color="auto"/>
            <w:right w:val="none" w:sz="0" w:space="0" w:color="auto"/>
          </w:divBdr>
        </w:div>
      </w:divsChild>
    </w:div>
    <w:div w:id="1387073113">
      <w:bodyDiv w:val="1"/>
      <w:marLeft w:val="0"/>
      <w:marRight w:val="0"/>
      <w:marTop w:val="0"/>
      <w:marBottom w:val="0"/>
      <w:divBdr>
        <w:top w:val="none" w:sz="0" w:space="0" w:color="auto"/>
        <w:left w:val="none" w:sz="0" w:space="0" w:color="auto"/>
        <w:bottom w:val="none" w:sz="0" w:space="0" w:color="auto"/>
        <w:right w:val="none" w:sz="0" w:space="0" w:color="auto"/>
      </w:divBdr>
    </w:div>
    <w:div w:id="1406220207">
      <w:bodyDiv w:val="1"/>
      <w:marLeft w:val="0"/>
      <w:marRight w:val="0"/>
      <w:marTop w:val="0"/>
      <w:marBottom w:val="0"/>
      <w:divBdr>
        <w:top w:val="none" w:sz="0" w:space="0" w:color="auto"/>
        <w:left w:val="none" w:sz="0" w:space="0" w:color="auto"/>
        <w:bottom w:val="none" w:sz="0" w:space="0" w:color="auto"/>
        <w:right w:val="none" w:sz="0" w:space="0" w:color="auto"/>
      </w:divBdr>
      <w:divsChild>
        <w:div w:id="556405346">
          <w:marLeft w:val="0"/>
          <w:marRight w:val="0"/>
          <w:marTop w:val="0"/>
          <w:marBottom w:val="0"/>
          <w:divBdr>
            <w:top w:val="none" w:sz="0" w:space="0" w:color="auto"/>
            <w:left w:val="none" w:sz="0" w:space="0" w:color="auto"/>
            <w:bottom w:val="none" w:sz="0" w:space="0" w:color="auto"/>
            <w:right w:val="none" w:sz="0" w:space="0" w:color="auto"/>
          </w:divBdr>
        </w:div>
      </w:divsChild>
    </w:div>
    <w:div w:id="1520507186">
      <w:bodyDiv w:val="1"/>
      <w:marLeft w:val="0"/>
      <w:marRight w:val="0"/>
      <w:marTop w:val="0"/>
      <w:marBottom w:val="0"/>
      <w:divBdr>
        <w:top w:val="none" w:sz="0" w:space="0" w:color="auto"/>
        <w:left w:val="none" w:sz="0" w:space="0" w:color="auto"/>
        <w:bottom w:val="none" w:sz="0" w:space="0" w:color="auto"/>
        <w:right w:val="none" w:sz="0" w:space="0" w:color="auto"/>
      </w:divBdr>
    </w:div>
    <w:div w:id="1535075021">
      <w:bodyDiv w:val="1"/>
      <w:marLeft w:val="0"/>
      <w:marRight w:val="0"/>
      <w:marTop w:val="0"/>
      <w:marBottom w:val="0"/>
      <w:divBdr>
        <w:top w:val="none" w:sz="0" w:space="0" w:color="auto"/>
        <w:left w:val="none" w:sz="0" w:space="0" w:color="auto"/>
        <w:bottom w:val="none" w:sz="0" w:space="0" w:color="auto"/>
        <w:right w:val="none" w:sz="0" w:space="0" w:color="auto"/>
      </w:divBdr>
    </w:div>
    <w:div w:id="1554922492">
      <w:bodyDiv w:val="1"/>
      <w:marLeft w:val="0"/>
      <w:marRight w:val="0"/>
      <w:marTop w:val="0"/>
      <w:marBottom w:val="0"/>
      <w:divBdr>
        <w:top w:val="none" w:sz="0" w:space="0" w:color="auto"/>
        <w:left w:val="none" w:sz="0" w:space="0" w:color="auto"/>
        <w:bottom w:val="none" w:sz="0" w:space="0" w:color="auto"/>
        <w:right w:val="none" w:sz="0" w:space="0" w:color="auto"/>
      </w:divBdr>
      <w:divsChild>
        <w:div w:id="1785417192">
          <w:marLeft w:val="0"/>
          <w:marRight w:val="0"/>
          <w:marTop w:val="0"/>
          <w:marBottom w:val="0"/>
          <w:divBdr>
            <w:top w:val="none" w:sz="0" w:space="0" w:color="auto"/>
            <w:left w:val="none" w:sz="0" w:space="0" w:color="auto"/>
            <w:bottom w:val="none" w:sz="0" w:space="0" w:color="auto"/>
            <w:right w:val="none" w:sz="0" w:space="0" w:color="auto"/>
          </w:divBdr>
        </w:div>
      </w:divsChild>
    </w:div>
    <w:div w:id="1563059751">
      <w:bodyDiv w:val="1"/>
      <w:marLeft w:val="0"/>
      <w:marRight w:val="0"/>
      <w:marTop w:val="0"/>
      <w:marBottom w:val="0"/>
      <w:divBdr>
        <w:top w:val="none" w:sz="0" w:space="0" w:color="auto"/>
        <w:left w:val="none" w:sz="0" w:space="0" w:color="auto"/>
        <w:bottom w:val="none" w:sz="0" w:space="0" w:color="auto"/>
        <w:right w:val="none" w:sz="0" w:space="0" w:color="auto"/>
      </w:divBdr>
    </w:div>
    <w:div w:id="1617639281">
      <w:bodyDiv w:val="1"/>
      <w:marLeft w:val="0"/>
      <w:marRight w:val="0"/>
      <w:marTop w:val="0"/>
      <w:marBottom w:val="0"/>
      <w:divBdr>
        <w:top w:val="none" w:sz="0" w:space="0" w:color="auto"/>
        <w:left w:val="none" w:sz="0" w:space="0" w:color="auto"/>
        <w:bottom w:val="none" w:sz="0" w:space="0" w:color="auto"/>
        <w:right w:val="none" w:sz="0" w:space="0" w:color="auto"/>
      </w:divBdr>
    </w:div>
    <w:div w:id="1630092259">
      <w:bodyDiv w:val="1"/>
      <w:marLeft w:val="0"/>
      <w:marRight w:val="0"/>
      <w:marTop w:val="0"/>
      <w:marBottom w:val="0"/>
      <w:divBdr>
        <w:top w:val="none" w:sz="0" w:space="0" w:color="auto"/>
        <w:left w:val="none" w:sz="0" w:space="0" w:color="auto"/>
        <w:bottom w:val="none" w:sz="0" w:space="0" w:color="auto"/>
        <w:right w:val="none" w:sz="0" w:space="0" w:color="auto"/>
      </w:divBdr>
    </w:div>
    <w:div w:id="1695883416">
      <w:bodyDiv w:val="1"/>
      <w:marLeft w:val="0"/>
      <w:marRight w:val="0"/>
      <w:marTop w:val="0"/>
      <w:marBottom w:val="0"/>
      <w:divBdr>
        <w:top w:val="none" w:sz="0" w:space="0" w:color="auto"/>
        <w:left w:val="none" w:sz="0" w:space="0" w:color="auto"/>
        <w:bottom w:val="none" w:sz="0" w:space="0" w:color="auto"/>
        <w:right w:val="none" w:sz="0" w:space="0" w:color="auto"/>
      </w:divBdr>
      <w:divsChild>
        <w:div w:id="1500539771">
          <w:marLeft w:val="0"/>
          <w:marRight w:val="0"/>
          <w:marTop w:val="0"/>
          <w:marBottom w:val="0"/>
          <w:divBdr>
            <w:top w:val="none" w:sz="0" w:space="0" w:color="auto"/>
            <w:left w:val="none" w:sz="0" w:space="0" w:color="auto"/>
            <w:bottom w:val="none" w:sz="0" w:space="0" w:color="auto"/>
            <w:right w:val="none" w:sz="0" w:space="0" w:color="auto"/>
          </w:divBdr>
        </w:div>
      </w:divsChild>
    </w:div>
    <w:div w:id="1751926637">
      <w:bodyDiv w:val="1"/>
      <w:marLeft w:val="0"/>
      <w:marRight w:val="0"/>
      <w:marTop w:val="0"/>
      <w:marBottom w:val="0"/>
      <w:divBdr>
        <w:top w:val="none" w:sz="0" w:space="0" w:color="auto"/>
        <w:left w:val="none" w:sz="0" w:space="0" w:color="auto"/>
        <w:bottom w:val="none" w:sz="0" w:space="0" w:color="auto"/>
        <w:right w:val="none" w:sz="0" w:space="0" w:color="auto"/>
      </w:divBdr>
    </w:div>
    <w:div w:id="1838643443">
      <w:bodyDiv w:val="1"/>
      <w:marLeft w:val="0"/>
      <w:marRight w:val="0"/>
      <w:marTop w:val="0"/>
      <w:marBottom w:val="0"/>
      <w:divBdr>
        <w:top w:val="none" w:sz="0" w:space="0" w:color="auto"/>
        <w:left w:val="none" w:sz="0" w:space="0" w:color="auto"/>
        <w:bottom w:val="none" w:sz="0" w:space="0" w:color="auto"/>
        <w:right w:val="none" w:sz="0" w:space="0" w:color="auto"/>
      </w:divBdr>
      <w:divsChild>
        <w:div w:id="1242761239">
          <w:marLeft w:val="0"/>
          <w:marRight w:val="0"/>
          <w:marTop w:val="0"/>
          <w:marBottom w:val="0"/>
          <w:divBdr>
            <w:top w:val="none" w:sz="0" w:space="0" w:color="auto"/>
            <w:left w:val="none" w:sz="0" w:space="0" w:color="auto"/>
            <w:bottom w:val="none" w:sz="0" w:space="0" w:color="auto"/>
            <w:right w:val="none" w:sz="0" w:space="0" w:color="auto"/>
          </w:divBdr>
        </w:div>
      </w:divsChild>
    </w:div>
    <w:div w:id="1934824068">
      <w:bodyDiv w:val="1"/>
      <w:marLeft w:val="0"/>
      <w:marRight w:val="0"/>
      <w:marTop w:val="0"/>
      <w:marBottom w:val="0"/>
      <w:divBdr>
        <w:top w:val="none" w:sz="0" w:space="0" w:color="auto"/>
        <w:left w:val="none" w:sz="0" w:space="0" w:color="auto"/>
        <w:bottom w:val="none" w:sz="0" w:space="0" w:color="auto"/>
        <w:right w:val="none" w:sz="0" w:space="0" w:color="auto"/>
      </w:divBdr>
      <w:divsChild>
        <w:div w:id="2051028095">
          <w:marLeft w:val="0"/>
          <w:marRight w:val="0"/>
          <w:marTop w:val="0"/>
          <w:marBottom w:val="0"/>
          <w:divBdr>
            <w:top w:val="none" w:sz="0" w:space="0" w:color="auto"/>
            <w:left w:val="none" w:sz="0" w:space="0" w:color="auto"/>
            <w:bottom w:val="none" w:sz="0" w:space="0" w:color="auto"/>
            <w:right w:val="none" w:sz="0" w:space="0" w:color="auto"/>
          </w:divBdr>
        </w:div>
      </w:divsChild>
    </w:div>
    <w:div w:id="1958024432">
      <w:bodyDiv w:val="1"/>
      <w:marLeft w:val="0"/>
      <w:marRight w:val="0"/>
      <w:marTop w:val="0"/>
      <w:marBottom w:val="0"/>
      <w:divBdr>
        <w:top w:val="none" w:sz="0" w:space="0" w:color="auto"/>
        <w:left w:val="none" w:sz="0" w:space="0" w:color="auto"/>
        <w:bottom w:val="none" w:sz="0" w:space="0" w:color="auto"/>
        <w:right w:val="none" w:sz="0" w:space="0" w:color="auto"/>
      </w:divBdr>
      <w:divsChild>
        <w:div w:id="80882274">
          <w:marLeft w:val="0"/>
          <w:marRight w:val="0"/>
          <w:marTop w:val="0"/>
          <w:marBottom w:val="0"/>
          <w:divBdr>
            <w:top w:val="none" w:sz="0" w:space="0" w:color="auto"/>
            <w:left w:val="none" w:sz="0" w:space="0" w:color="auto"/>
            <w:bottom w:val="none" w:sz="0" w:space="0" w:color="auto"/>
            <w:right w:val="none" w:sz="0" w:space="0" w:color="auto"/>
          </w:divBdr>
        </w:div>
      </w:divsChild>
    </w:div>
    <w:div w:id="1985233605">
      <w:bodyDiv w:val="1"/>
      <w:marLeft w:val="0"/>
      <w:marRight w:val="0"/>
      <w:marTop w:val="0"/>
      <w:marBottom w:val="0"/>
      <w:divBdr>
        <w:top w:val="none" w:sz="0" w:space="0" w:color="auto"/>
        <w:left w:val="none" w:sz="0" w:space="0" w:color="auto"/>
        <w:bottom w:val="none" w:sz="0" w:space="0" w:color="auto"/>
        <w:right w:val="none" w:sz="0" w:space="0" w:color="auto"/>
      </w:divBdr>
      <w:divsChild>
        <w:div w:id="671448172">
          <w:marLeft w:val="0"/>
          <w:marRight w:val="0"/>
          <w:marTop w:val="0"/>
          <w:marBottom w:val="0"/>
          <w:divBdr>
            <w:top w:val="none" w:sz="0" w:space="0" w:color="auto"/>
            <w:left w:val="none" w:sz="0" w:space="0" w:color="auto"/>
            <w:bottom w:val="none" w:sz="0" w:space="0" w:color="auto"/>
            <w:right w:val="none" w:sz="0" w:space="0" w:color="auto"/>
          </w:divBdr>
        </w:div>
      </w:divsChild>
    </w:div>
    <w:div w:id="1991128473">
      <w:bodyDiv w:val="1"/>
      <w:marLeft w:val="0"/>
      <w:marRight w:val="0"/>
      <w:marTop w:val="0"/>
      <w:marBottom w:val="0"/>
      <w:divBdr>
        <w:top w:val="none" w:sz="0" w:space="0" w:color="auto"/>
        <w:left w:val="none" w:sz="0" w:space="0" w:color="auto"/>
        <w:bottom w:val="none" w:sz="0" w:space="0" w:color="auto"/>
        <w:right w:val="none" w:sz="0" w:space="0" w:color="auto"/>
      </w:divBdr>
      <w:divsChild>
        <w:div w:id="1266232239">
          <w:marLeft w:val="0"/>
          <w:marRight w:val="0"/>
          <w:marTop w:val="0"/>
          <w:marBottom w:val="0"/>
          <w:divBdr>
            <w:top w:val="none" w:sz="0" w:space="0" w:color="auto"/>
            <w:left w:val="none" w:sz="0" w:space="0" w:color="auto"/>
            <w:bottom w:val="none" w:sz="0" w:space="0" w:color="auto"/>
            <w:right w:val="none" w:sz="0" w:space="0" w:color="auto"/>
          </w:divBdr>
        </w:div>
      </w:divsChild>
    </w:div>
    <w:div w:id="2049524354">
      <w:bodyDiv w:val="1"/>
      <w:marLeft w:val="0"/>
      <w:marRight w:val="0"/>
      <w:marTop w:val="0"/>
      <w:marBottom w:val="0"/>
      <w:divBdr>
        <w:top w:val="none" w:sz="0" w:space="0" w:color="auto"/>
        <w:left w:val="none" w:sz="0" w:space="0" w:color="auto"/>
        <w:bottom w:val="none" w:sz="0" w:space="0" w:color="auto"/>
        <w:right w:val="none" w:sz="0" w:space="0" w:color="auto"/>
      </w:divBdr>
      <w:divsChild>
        <w:div w:id="909509342">
          <w:marLeft w:val="0"/>
          <w:marRight w:val="0"/>
          <w:marTop w:val="0"/>
          <w:marBottom w:val="0"/>
          <w:divBdr>
            <w:top w:val="none" w:sz="0" w:space="0" w:color="auto"/>
            <w:left w:val="none" w:sz="0" w:space="0" w:color="auto"/>
            <w:bottom w:val="none" w:sz="0" w:space="0" w:color="auto"/>
            <w:right w:val="none" w:sz="0" w:space="0" w:color="auto"/>
          </w:divBdr>
        </w:div>
      </w:divsChild>
    </w:div>
    <w:div w:id="2079864084">
      <w:bodyDiv w:val="1"/>
      <w:marLeft w:val="0"/>
      <w:marRight w:val="0"/>
      <w:marTop w:val="0"/>
      <w:marBottom w:val="0"/>
      <w:divBdr>
        <w:top w:val="none" w:sz="0" w:space="0" w:color="auto"/>
        <w:left w:val="none" w:sz="0" w:space="0" w:color="auto"/>
        <w:bottom w:val="none" w:sz="0" w:space="0" w:color="auto"/>
        <w:right w:val="none" w:sz="0" w:space="0" w:color="auto"/>
      </w:divBdr>
    </w:div>
    <w:div w:id="2136095193">
      <w:bodyDiv w:val="1"/>
      <w:marLeft w:val="0"/>
      <w:marRight w:val="0"/>
      <w:marTop w:val="0"/>
      <w:marBottom w:val="0"/>
      <w:divBdr>
        <w:top w:val="none" w:sz="0" w:space="0" w:color="auto"/>
        <w:left w:val="none" w:sz="0" w:space="0" w:color="auto"/>
        <w:bottom w:val="none" w:sz="0" w:space="0" w:color="auto"/>
        <w:right w:val="none" w:sz="0" w:space="0" w:color="auto"/>
      </w:divBdr>
      <w:divsChild>
        <w:div w:id="5102232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B44D5-268C-4DAE-B97F-6AF017D8D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15</Pages>
  <Words>1918</Words>
  <Characters>11512</Characters>
  <Application>Microsoft Office Word</Application>
  <DocSecurity>0</DocSecurity>
  <Lines>95</Lines>
  <Paragraphs>26</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Marlena Przezdzięk</dc:creator>
  <cp:lastModifiedBy>Monika Szmajda</cp:lastModifiedBy>
  <cp:revision>26</cp:revision>
  <cp:lastPrinted>2026-08-18T11:40:00Z</cp:lastPrinted>
  <dcterms:created xsi:type="dcterms:W3CDTF">2026-03-24T11:06:00Z</dcterms:created>
  <dcterms:modified xsi:type="dcterms:W3CDTF">2026-08-18T11:40:00Z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